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1B" w:rsidRPr="00C0501B" w:rsidRDefault="00C0501B" w:rsidP="00C050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DICHIARAZIONE SOSTITUTIVA DI CERTIFICAZIONE</w:t>
      </w:r>
    </w:p>
    <w:p w:rsidR="00C0501B" w:rsidRPr="00C0501B" w:rsidRDefault="00C0501B" w:rsidP="00C050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(art. 46 del T.U. approvato con D.P.R. 28/12/2000, n. 445)</w:t>
      </w:r>
    </w:p>
    <w:p w:rsidR="00C0501B" w:rsidRPr="00C0501B" w:rsidRDefault="00C0501B" w:rsidP="00C050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501B" w:rsidRPr="00C0501B" w:rsidRDefault="00C0501B" w:rsidP="00C050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DICHIARAZIONE SOSTITUTIVA DELL'ATTO DI NOTORIETA'</w:t>
      </w:r>
    </w:p>
    <w:p w:rsidR="00C0501B" w:rsidRPr="00C0501B" w:rsidRDefault="00C0501B" w:rsidP="00C050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(artt. 47 e 48 del T.U. approvato con D.P.R. 28/12/2000 n. 445) </w:t>
      </w:r>
    </w:p>
    <w:p w:rsidR="00C0501B" w:rsidRPr="00C0501B" w:rsidRDefault="00C0501B" w:rsidP="00C050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4A0B" w:rsidRPr="005B2652" w:rsidRDefault="00AD08CB" w:rsidP="00AD0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A44A0B">
        <w:rPr>
          <w:rFonts w:ascii="Times New Roman" w:hAnsi="Times New Roman" w:cs="Times New Roman"/>
          <w:b/>
          <w:sz w:val="24"/>
          <w:szCs w:val="24"/>
        </w:rPr>
        <w:t>Oggetto</w:t>
      </w:r>
      <w:r w:rsidRPr="00A44A0B">
        <w:rPr>
          <w:rFonts w:ascii="Times New Roman" w:hAnsi="Times New Roman" w:cs="Times New Roman"/>
          <w:sz w:val="24"/>
          <w:szCs w:val="24"/>
        </w:rPr>
        <w:t xml:space="preserve">: </w:t>
      </w:r>
      <w:r w:rsidRPr="002B0103">
        <w:rPr>
          <w:b/>
          <w:color w:val="000000"/>
        </w:rPr>
        <w:t xml:space="preserve">Avviso per manifestazione di interesse per la ricerca di collaborazione non onerosa con soggetto </w:t>
      </w:r>
      <w:proofErr w:type="spellStart"/>
      <w:r w:rsidRPr="002B0103">
        <w:rPr>
          <w:b/>
          <w:color w:val="000000"/>
        </w:rPr>
        <w:t>Onlus</w:t>
      </w:r>
      <w:proofErr w:type="spellEnd"/>
      <w:r w:rsidRPr="002B0103">
        <w:rPr>
          <w:b/>
          <w:color w:val="000000"/>
        </w:rPr>
        <w:t xml:space="preserve"> finalizzata alla promozione della donazione da benefattori individuali o collettivi per progetti aziendali</w:t>
      </w:r>
      <w:r>
        <w:rPr>
          <w:b/>
          <w:color w:val="000000"/>
        </w:rPr>
        <w:t>.</w:t>
      </w:r>
    </w:p>
    <w:p w:rsidR="00AD08CB" w:rsidRDefault="00AD08C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501B">
        <w:rPr>
          <w:rFonts w:ascii="Times New Roman" w:hAnsi="Times New Roman" w:cs="Times New Roman"/>
          <w:sz w:val="24"/>
          <w:szCs w:val="24"/>
        </w:rPr>
        <w:t>Il sottoscritto / I sottoscritti:</w:t>
      </w:r>
    </w:p>
    <w:p w:rsidR="00C0501B" w:rsidRPr="00C0501B" w:rsidRDefault="00C0501B" w:rsidP="00C0501B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1)</w:t>
      </w:r>
      <w:r w:rsidRPr="00C0501B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</w:t>
      </w:r>
    </w:p>
    <w:p w:rsidR="00AD08CB" w:rsidRPr="00C0501B" w:rsidRDefault="00C0501B" w:rsidP="00AD08CB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nato a ___________________________________il _______________ Codice Fiscale n. _______________________________, in qualità di</w:t>
      </w:r>
      <w:r w:rsidR="00AD08CB">
        <w:rPr>
          <w:rFonts w:ascii="Times New Roman" w:hAnsi="Times New Roman" w:cs="Times New Roman"/>
          <w:sz w:val="24"/>
          <w:szCs w:val="24"/>
        </w:rPr>
        <w:t xml:space="preserve"> </w:t>
      </w:r>
      <w:r w:rsidRPr="00C0501B">
        <w:rPr>
          <w:rFonts w:ascii="Times New Roman" w:hAnsi="Times New Roman" w:cs="Times New Roman"/>
          <w:sz w:val="24"/>
          <w:szCs w:val="24"/>
        </w:rPr>
        <w:t>amministratore mun</w:t>
      </w:r>
      <w:r w:rsidR="00AD08CB">
        <w:rPr>
          <w:rFonts w:ascii="Times New Roman" w:hAnsi="Times New Roman" w:cs="Times New Roman"/>
          <w:sz w:val="24"/>
          <w:szCs w:val="24"/>
        </w:rPr>
        <w:t>ito di poteri di rappresentanza;</w:t>
      </w:r>
    </w:p>
    <w:p w:rsidR="00C0501B" w:rsidRPr="00C0501B" w:rsidRDefault="00C0501B" w:rsidP="00AD08CB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2)</w:t>
      </w:r>
      <w:r w:rsidRPr="00C0501B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</w:t>
      </w:r>
    </w:p>
    <w:p w:rsidR="00AD08CB" w:rsidRPr="00C0501B" w:rsidRDefault="00AD08CB" w:rsidP="00AD08CB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nato a ___________________________________il _______________ Codice Fiscale n. _______________________________, in qualità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01B">
        <w:rPr>
          <w:rFonts w:ascii="Times New Roman" w:hAnsi="Times New Roman" w:cs="Times New Roman"/>
          <w:sz w:val="24"/>
          <w:szCs w:val="24"/>
        </w:rPr>
        <w:t>amministratore mun</w:t>
      </w:r>
      <w:r>
        <w:rPr>
          <w:rFonts w:ascii="Times New Roman" w:hAnsi="Times New Roman" w:cs="Times New Roman"/>
          <w:sz w:val="24"/>
          <w:szCs w:val="24"/>
        </w:rPr>
        <w:t>ito di poteri di rappresentanza;</w:t>
      </w:r>
    </w:p>
    <w:p w:rsidR="00C0501B" w:rsidRPr="00C0501B" w:rsidRDefault="00C0501B" w:rsidP="00AD08CB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3)</w:t>
      </w:r>
      <w:r w:rsidRPr="00C0501B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</w:t>
      </w:r>
    </w:p>
    <w:p w:rsidR="00AD08CB" w:rsidRPr="00C0501B" w:rsidRDefault="00AD08CB" w:rsidP="00AD08CB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nato a ___________________________________il _______________ Codice Fiscale n. _______________________________, in qualità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01B">
        <w:rPr>
          <w:rFonts w:ascii="Times New Roman" w:hAnsi="Times New Roman" w:cs="Times New Roman"/>
          <w:sz w:val="24"/>
          <w:szCs w:val="24"/>
        </w:rPr>
        <w:t>amministratore mun</w:t>
      </w:r>
      <w:r>
        <w:rPr>
          <w:rFonts w:ascii="Times New Roman" w:hAnsi="Times New Roman" w:cs="Times New Roman"/>
          <w:sz w:val="24"/>
          <w:szCs w:val="24"/>
        </w:rPr>
        <w:t>ito di poteri di rappresentanza;</w:t>
      </w:r>
    </w:p>
    <w:p w:rsidR="00C0501B" w:rsidRPr="00C0501B" w:rsidRDefault="00C0501B" w:rsidP="00C0501B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4)</w:t>
      </w:r>
      <w:r w:rsidRPr="00C0501B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</w:t>
      </w:r>
    </w:p>
    <w:p w:rsidR="00AD08CB" w:rsidRPr="00C0501B" w:rsidRDefault="00AD08CB" w:rsidP="00AD08CB">
      <w:pPr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nato a ___________________________________il _______________ Codice Fiscale n. _______________________________, in qualità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501B">
        <w:rPr>
          <w:rFonts w:ascii="Times New Roman" w:hAnsi="Times New Roman" w:cs="Times New Roman"/>
          <w:sz w:val="24"/>
          <w:szCs w:val="24"/>
        </w:rPr>
        <w:t>amministratore mun</w:t>
      </w:r>
      <w:r>
        <w:rPr>
          <w:rFonts w:ascii="Times New Roman" w:hAnsi="Times New Roman" w:cs="Times New Roman"/>
          <w:sz w:val="24"/>
          <w:szCs w:val="24"/>
        </w:rPr>
        <w:t>ito di poteri di rappresentanza;</w:t>
      </w:r>
    </w:p>
    <w:p w:rsidR="00C0501B" w:rsidRPr="00C0501B" w:rsidRDefault="00C0501B" w:rsidP="00C0501B">
      <w:pPr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(si evidenzia che devono intendersi legali rappresentanti anche coloro che in base allo Statuto hanno il potere di sostituire temporaneamente altri legali rappresentanti, come per esempio il Vicepresidente)</w:t>
      </w:r>
    </w:p>
    <w:p w:rsidR="00C0501B" w:rsidRPr="00C0501B" w:rsidRDefault="00C0501B" w:rsidP="00C0501B">
      <w:pPr>
        <w:rPr>
          <w:rFonts w:ascii="Times New Roman" w:hAnsi="Times New Roman" w:cs="Times New Roman"/>
          <w:sz w:val="24"/>
          <w:szCs w:val="24"/>
        </w:rPr>
      </w:pPr>
    </w:p>
    <w:p w:rsidR="00C0501B" w:rsidRPr="00C0501B" w:rsidRDefault="00AD08CB" w:rsidP="00C05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Del</w:t>
      </w:r>
      <w:r w:rsidR="00C0501B"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 seguente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soggetto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Onlus</w:t>
      </w:r>
      <w:proofErr w:type="spellEnd"/>
      <w:r w:rsidR="00C0501B"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 (dati autocertificati ai sensi dell'art. 46 del D.P.R. 445/2000) :</w:t>
      </w:r>
    </w:p>
    <w:p w:rsidR="00AD08CB" w:rsidRDefault="00AD08C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Ragione Sociale/denominazione___________________________________________________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Natura giuridica ____________________________________________________________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Indirizzo completo della Sede Legale ___________________________________________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numero di  telefono della Sede Legale _____________________________________________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numero di  fax della Sede Legale _________________________________________________</w:t>
      </w:r>
    </w:p>
    <w:p w:rsidR="00AD08CB" w:rsidRPr="00AD08CB" w:rsidRDefault="00AD08C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D08CB">
        <w:rPr>
          <w:rFonts w:ascii="Times New Roman" w:hAnsi="Times New Roman" w:cs="Times New Roman"/>
          <w:sz w:val="24"/>
          <w:szCs w:val="24"/>
        </w:rPr>
        <w:lastRenderedPageBreak/>
        <w:t>estremi di iscrizione all’anagrafe unica delle Organizzazioni non lucrative di utilità sociale (</w:t>
      </w:r>
      <w:proofErr w:type="spellStart"/>
      <w:r w:rsidRPr="00AD08CB">
        <w:rPr>
          <w:rFonts w:ascii="Times New Roman" w:hAnsi="Times New Roman" w:cs="Times New Roman"/>
          <w:sz w:val="24"/>
          <w:szCs w:val="24"/>
        </w:rPr>
        <w:t>Onlus</w:t>
      </w:r>
      <w:proofErr w:type="spellEnd"/>
      <w:r w:rsidRPr="00AD08C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D08CB" w:rsidRDefault="00AD08CB" w:rsidP="00C0501B">
      <w:pPr>
        <w:spacing w:line="360" w:lineRule="auto"/>
      </w:pPr>
      <w:r>
        <w:t>____________________________________________________________________________________</w:t>
      </w:r>
    </w:p>
    <w:p w:rsidR="00C0501B" w:rsidRPr="00AD08CB" w:rsidRDefault="00C0501B" w:rsidP="00C0501B">
      <w:pPr>
        <w:spacing w:line="360" w:lineRule="auto"/>
      </w:pPr>
      <w:r w:rsidRPr="00C0501B">
        <w:rPr>
          <w:rFonts w:ascii="Times New Roman" w:hAnsi="Times New Roman" w:cs="Times New Roman"/>
          <w:sz w:val="24"/>
          <w:szCs w:val="24"/>
        </w:rPr>
        <w:t xml:space="preserve">indirizzo di posta elettronica certificato, ai sensi dell’art. 48 del D. </w:t>
      </w:r>
      <w:proofErr w:type="spellStart"/>
      <w:r w:rsidRPr="00C0501B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C0501B">
        <w:rPr>
          <w:rFonts w:ascii="Times New Roman" w:hAnsi="Times New Roman" w:cs="Times New Roman"/>
          <w:sz w:val="24"/>
          <w:szCs w:val="24"/>
        </w:rPr>
        <w:t xml:space="preserve">. n. 82 del 07.03.2005, del D.P.R. n. 68 dell’11.02.2005 e del D.P.R. n. 445 del 28.12.2000: __________________________________________________________________ 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indirizzo di posta elettronica non certificato: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sz w:val="24"/>
          <w:szCs w:val="24"/>
        </w:rPr>
        <w:t>Codice Fiscale ___________________ - Partita IVA_____________________</w:t>
      </w:r>
    </w:p>
    <w:p w:rsidR="00C0501B" w:rsidRPr="00C0501B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501B" w:rsidRPr="00C0501B" w:rsidRDefault="00C0501B" w:rsidP="00C0501B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DICHIARA / DICHIARANO</w:t>
      </w:r>
    </w:p>
    <w:p w:rsidR="00C0501B" w:rsidRPr="00C0501B" w:rsidRDefault="00C0501B" w:rsidP="00C0501B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C0501B" w:rsidRPr="00C0501B" w:rsidRDefault="00C0501B" w:rsidP="00C0501B">
      <w:pPr>
        <w:numPr>
          <w:ilvl w:val="0"/>
          <w:numId w:val="7"/>
        </w:numPr>
        <w:tabs>
          <w:tab w:val="left" w:pos="284"/>
        </w:tabs>
        <w:suppressAutoHyphens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di presentare domanda per la partecipazione alla </w:t>
      </w:r>
      <w:r w:rsidR="00AD08CB">
        <w:rPr>
          <w:rFonts w:ascii="Times New Roman" w:hAnsi="Times New Roman" w:cs="Times New Roman"/>
          <w:b/>
          <w:bCs/>
          <w:sz w:val="24"/>
          <w:szCs w:val="24"/>
        </w:rPr>
        <w:t>selezione</w:t>
      </w: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 in oggetto;</w:t>
      </w:r>
    </w:p>
    <w:p w:rsidR="00C0501B" w:rsidRPr="00C0501B" w:rsidRDefault="00C0501B" w:rsidP="00C0501B">
      <w:pPr>
        <w:numPr>
          <w:ilvl w:val="0"/>
          <w:numId w:val="7"/>
        </w:numPr>
        <w:tabs>
          <w:tab w:val="left" w:pos="284"/>
        </w:tabs>
        <w:suppressAutoHyphens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che non sono presenti altri legali rappresentanti </w:t>
      </w:r>
      <w:r w:rsidR="00AD08CB">
        <w:rPr>
          <w:rFonts w:ascii="Times New Roman" w:hAnsi="Times New Roman" w:cs="Times New Roman"/>
          <w:sz w:val="24"/>
          <w:szCs w:val="24"/>
        </w:rPr>
        <w:t xml:space="preserve">del soggetto </w:t>
      </w:r>
      <w:proofErr w:type="spellStart"/>
      <w:r w:rsidR="00AD08CB">
        <w:rPr>
          <w:rFonts w:ascii="Times New Roman" w:hAnsi="Times New Roman" w:cs="Times New Roman"/>
          <w:sz w:val="24"/>
          <w:szCs w:val="24"/>
        </w:rPr>
        <w:t>Onlus</w:t>
      </w:r>
      <w:proofErr w:type="spellEnd"/>
      <w:r w:rsidRPr="00C0501B">
        <w:rPr>
          <w:rFonts w:ascii="Times New Roman" w:hAnsi="Times New Roman" w:cs="Times New Roman"/>
          <w:sz w:val="24"/>
          <w:szCs w:val="24"/>
        </w:rPr>
        <w:t>, secondo le indicazioni dell</w:t>
      </w:r>
      <w:r w:rsidR="00AD08CB">
        <w:rPr>
          <w:rFonts w:ascii="Times New Roman" w:hAnsi="Times New Roman" w:cs="Times New Roman"/>
          <w:sz w:val="24"/>
          <w:szCs w:val="24"/>
        </w:rPr>
        <w:t>’Avviso</w:t>
      </w:r>
      <w:r w:rsidRPr="00C0501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C0501B">
        <w:rPr>
          <w:rFonts w:ascii="Times New Roman" w:hAnsi="Times New Roman" w:cs="Times New Roman"/>
          <w:sz w:val="24"/>
          <w:szCs w:val="24"/>
        </w:rPr>
        <w:t>si evidenzia che devono intendersi legali rappresentanti anche coloro che in base allo Statuto hanno il potere di sostituire temporaneamente altri legali rappresentanti, come per esempio il Vicepresidente);</w:t>
      </w:r>
    </w:p>
    <w:p w:rsidR="00C0501B" w:rsidRPr="00C0501B" w:rsidRDefault="00C0501B" w:rsidP="00C0501B">
      <w:pPr>
        <w:numPr>
          <w:ilvl w:val="0"/>
          <w:numId w:val="7"/>
        </w:numPr>
        <w:tabs>
          <w:tab w:val="left" w:pos="284"/>
        </w:tabs>
        <w:suppressAutoHyphens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color w:val="000000"/>
          <w:sz w:val="24"/>
          <w:szCs w:val="24"/>
        </w:rPr>
        <w:t>di accettare</w:t>
      </w:r>
      <w:r w:rsidRPr="00C0501B">
        <w:rPr>
          <w:rFonts w:ascii="Times New Roman" w:hAnsi="Times New Roman" w:cs="Times New Roman"/>
          <w:color w:val="000000"/>
          <w:sz w:val="24"/>
          <w:szCs w:val="24"/>
        </w:rPr>
        <w:t xml:space="preserve"> la ricezione mediante PEC di qualsiasi comunicazione inerente lo svolgime</w:t>
      </w:r>
      <w:r w:rsidR="00106995">
        <w:rPr>
          <w:rFonts w:ascii="Times New Roman" w:hAnsi="Times New Roman" w:cs="Times New Roman"/>
          <w:color w:val="000000"/>
          <w:sz w:val="24"/>
          <w:szCs w:val="24"/>
        </w:rPr>
        <w:t>nto delle procedure relative al</w:t>
      </w:r>
      <w:r w:rsidRPr="00C0501B">
        <w:rPr>
          <w:rFonts w:ascii="Times New Roman" w:hAnsi="Times New Roman" w:cs="Times New Roman"/>
          <w:color w:val="000000"/>
          <w:sz w:val="24"/>
          <w:szCs w:val="24"/>
        </w:rPr>
        <w:t xml:space="preserve"> presente </w:t>
      </w:r>
      <w:r w:rsidR="00106995">
        <w:rPr>
          <w:rFonts w:ascii="Times New Roman" w:hAnsi="Times New Roman" w:cs="Times New Roman"/>
          <w:color w:val="000000"/>
          <w:sz w:val="24"/>
          <w:szCs w:val="24"/>
        </w:rPr>
        <w:t>avviso</w:t>
      </w:r>
      <w:r w:rsidRPr="00C0501B">
        <w:rPr>
          <w:rFonts w:ascii="Times New Roman" w:hAnsi="Times New Roman" w:cs="Times New Roman"/>
          <w:color w:val="000000"/>
          <w:sz w:val="24"/>
          <w:szCs w:val="24"/>
        </w:rPr>
        <w:t xml:space="preserve">, ai sensi del D. </w:t>
      </w:r>
      <w:proofErr w:type="spellStart"/>
      <w:r w:rsidRPr="00C0501B">
        <w:rPr>
          <w:rFonts w:ascii="Times New Roman" w:hAnsi="Times New Roman" w:cs="Times New Roman"/>
          <w:color w:val="000000"/>
          <w:sz w:val="24"/>
          <w:szCs w:val="24"/>
        </w:rPr>
        <w:t>Lgs</w:t>
      </w:r>
      <w:proofErr w:type="spellEnd"/>
      <w:r w:rsidRPr="00C0501B">
        <w:rPr>
          <w:rFonts w:ascii="Times New Roman" w:hAnsi="Times New Roman" w:cs="Times New Roman"/>
          <w:color w:val="000000"/>
          <w:sz w:val="24"/>
          <w:szCs w:val="24"/>
        </w:rPr>
        <w:t>. 50/2016;</w:t>
      </w:r>
    </w:p>
    <w:p w:rsidR="00C0501B" w:rsidRPr="00C0501B" w:rsidRDefault="00C0501B" w:rsidP="00C0501B">
      <w:pPr>
        <w:numPr>
          <w:ilvl w:val="0"/>
          <w:numId w:val="7"/>
        </w:numPr>
        <w:tabs>
          <w:tab w:val="left" w:pos="284"/>
        </w:tabs>
        <w:suppressAutoHyphens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di aver preso conoscenza di tutte</w:t>
      </w:r>
      <w:r w:rsidRPr="00C0501B">
        <w:rPr>
          <w:rFonts w:ascii="Times New Roman" w:hAnsi="Times New Roman" w:cs="Times New Roman"/>
          <w:sz w:val="24"/>
          <w:szCs w:val="24"/>
        </w:rPr>
        <w:t xml:space="preserve"> le circostanze generali e particolari che possono aver influito sullo svolgimento del servizio</w:t>
      </w:r>
      <w:r w:rsidR="00AD08CB">
        <w:rPr>
          <w:rFonts w:ascii="Times New Roman" w:hAnsi="Times New Roman" w:cs="Times New Roman"/>
          <w:sz w:val="24"/>
          <w:szCs w:val="24"/>
        </w:rPr>
        <w:t>, compresa la gratuità nella prestazione delle stesse,</w:t>
      </w:r>
      <w:r w:rsidRPr="00C0501B">
        <w:rPr>
          <w:rFonts w:ascii="Times New Roman" w:hAnsi="Times New Roman" w:cs="Times New Roman"/>
          <w:sz w:val="24"/>
          <w:szCs w:val="24"/>
        </w:rPr>
        <w:t xml:space="preserve"> e di aver ritenuto le condizioni tali da consentire l’offerta presentata;</w:t>
      </w:r>
    </w:p>
    <w:p w:rsidR="00C0501B" w:rsidRPr="00C0501B" w:rsidRDefault="00C0501B" w:rsidP="00C0501B">
      <w:pPr>
        <w:numPr>
          <w:ilvl w:val="0"/>
          <w:numId w:val="7"/>
        </w:numPr>
        <w:suppressAutoHyphens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di aver preso atto di quanto disposto dal D. </w:t>
      </w:r>
      <w:proofErr w:type="spellStart"/>
      <w:r w:rsidRPr="00C0501B">
        <w:rPr>
          <w:rFonts w:ascii="Times New Roman" w:hAnsi="Times New Roman" w:cs="Times New Roman"/>
          <w:b/>
          <w:bCs/>
          <w:sz w:val="24"/>
          <w:szCs w:val="24"/>
        </w:rPr>
        <w:t>Lgs</w:t>
      </w:r>
      <w:proofErr w:type="spellEnd"/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. n. 196/2003 e di dare il proprio assenso al trattamento dei dati personali </w:t>
      </w:r>
      <w:r w:rsidRPr="00C0501B">
        <w:rPr>
          <w:rFonts w:ascii="Times New Roman" w:hAnsi="Times New Roman" w:cs="Times New Roman"/>
          <w:bCs/>
          <w:sz w:val="24"/>
          <w:szCs w:val="24"/>
        </w:rPr>
        <w:t>per le finalità contrattuali e per gli adempimenti connessi;</w:t>
      </w:r>
    </w:p>
    <w:p w:rsidR="00C0501B" w:rsidRPr="00C0501B" w:rsidRDefault="00C0501B" w:rsidP="00C0501B">
      <w:pPr>
        <w:numPr>
          <w:ilvl w:val="0"/>
          <w:numId w:val="7"/>
        </w:numPr>
        <w:suppressAutoHyphens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>che nei confronti dei legali rappresentanti ed in quelli del</w:t>
      </w:r>
      <w:r w:rsidR="00AD08CB">
        <w:rPr>
          <w:rFonts w:ascii="Times New Roman" w:hAnsi="Times New Roman" w:cs="Times New Roman"/>
          <w:b/>
          <w:bCs/>
          <w:sz w:val="24"/>
          <w:szCs w:val="24"/>
        </w:rPr>
        <w:t xml:space="preserve"> soggetto </w:t>
      </w:r>
      <w:proofErr w:type="spellStart"/>
      <w:r w:rsidR="00AD08CB">
        <w:rPr>
          <w:rFonts w:ascii="Times New Roman" w:hAnsi="Times New Roman" w:cs="Times New Roman"/>
          <w:b/>
          <w:bCs/>
          <w:sz w:val="24"/>
          <w:szCs w:val="24"/>
        </w:rPr>
        <w:t>Onlus</w:t>
      </w:r>
      <w:proofErr w:type="spellEnd"/>
      <w:r w:rsidRPr="00C0501B">
        <w:rPr>
          <w:rFonts w:ascii="Times New Roman" w:hAnsi="Times New Roman" w:cs="Times New Roman"/>
          <w:sz w:val="24"/>
          <w:szCs w:val="24"/>
        </w:rPr>
        <w:t xml:space="preserve"> non sussistono cause di divieto, decadenza o sospensione di cui all'art. 10 della L. n. 575/1965;</w:t>
      </w:r>
    </w:p>
    <w:p w:rsidR="00C0501B" w:rsidRPr="00C0501B" w:rsidRDefault="00C0501B" w:rsidP="00C0501B">
      <w:pPr>
        <w:numPr>
          <w:ilvl w:val="0"/>
          <w:numId w:val="7"/>
        </w:numPr>
        <w:suppressAutoHyphens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di essere nelle seguenti condizioni con riferimento ai legali rappresentanti, </w:t>
      </w:r>
      <w:r w:rsidRPr="00C0501B">
        <w:rPr>
          <w:rFonts w:ascii="Times New Roman" w:hAnsi="Times New Roman" w:cs="Times New Roman"/>
          <w:bCs/>
          <w:sz w:val="24"/>
          <w:szCs w:val="24"/>
        </w:rPr>
        <w:t xml:space="preserve">compresi quelli cessati dalla carica nell’anno antecedente la data di pubblicazione </w:t>
      </w:r>
      <w:r w:rsidR="00AD08CB">
        <w:rPr>
          <w:rFonts w:ascii="Times New Roman" w:hAnsi="Times New Roman" w:cs="Times New Roman"/>
          <w:bCs/>
          <w:sz w:val="24"/>
          <w:szCs w:val="24"/>
        </w:rPr>
        <w:t>dell’avviso in oggetto</w:t>
      </w:r>
      <w:r w:rsidRPr="00C0501B">
        <w:rPr>
          <w:rFonts w:ascii="Times New Roman" w:hAnsi="Times New Roman" w:cs="Times New Roman"/>
          <w:bCs/>
          <w:sz w:val="24"/>
          <w:szCs w:val="24"/>
        </w:rPr>
        <w:t xml:space="preserve">, qualora </w:t>
      </w:r>
      <w:r w:rsidR="00AD08CB">
        <w:rPr>
          <w:rFonts w:ascii="Times New Roman" w:hAnsi="Times New Roman" w:cs="Times New Roman"/>
          <w:bCs/>
          <w:sz w:val="24"/>
          <w:szCs w:val="24"/>
        </w:rPr>
        <w:t>il soggetto</w:t>
      </w:r>
      <w:r w:rsidRPr="00C0501B">
        <w:rPr>
          <w:rFonts w:ascii="Times New Roman" w:hAnsi="Times New Roman" w:cs="Times New Roman"/>
          <w:bCs/>
          <w:sz w:val="24"/>
          <w:szCs w:val="24"/>
        </w:rPr>
        <w:t xml:space="preserve"> non dimostri di aver adottato atti o misure di completa dissociazione della condotta penalmente sanzionata, con riferimento alle indicazioni di cui alla successiva lettera c)</w:t>
      </w:r>
      <w:r w:rsidRPr="00C0501B">
        <w:rPr>
          <w:rFonts w:ascii="Times New Roman" w:hAnsi="Times New Roman" w:cs="Times New Roman"/>
          <w:b/>
          <w:bCs/>
          <w:sz w:val="24"/>
          <w:szCs w:val="24"/>
        </w:rPr>
        <w:t xml:space="preserve"> e al</w:t>
      </w:r>
      <w:r w:rsidR="00AD08CB">
        <w:rPr>
          <w:rFonts w:ascii="Times New Roman" w:hAnsi="Times New Roman" w:cs="Times New Roman"/>
          <w:b/>
          <w:bCs/>
          <w:sz w:val="24"/>
          <w:szCs w:val="24"/>
        </w:rPr>
        <w:t xml:space="preserve"> soggetto </w:t>
      </w:r>
      <w:proofErr w:type="spellStart"/>
      <w:r w:rsidR="00AD08CB">
        <w:rPr>
          <w:rFonts w:ascii="Times New Roman" w:hAnsi="Times New Roman" w:cs="Times New Roman"/>
          <w:b/>
          <w:bCs/>
          <w:sz w:val="24"/>
          <w:szCs w:val="24"/>
        </w:rPr>
        <w:t>Onlus</w:t>
      </w:r>
      <w:proofErr w:type="spellEnd"/>
      <w:r w:rsidRPr="00C0501B">
        <w:rPr>
          <w:rFonts w:ascii="Times New Roman" w:hAnsi="Times New Roman" w:cs="Times New Roman"/>
          <w:b/>
          <w:bCs/>
          <w:sz w:val="24"/>
          <w:szCs w:val="24"/>
        </w:rPr>
        <w:t>, per le singole e rispettive fattispecie di riferimento</w:t>
      </w:r>
      <w:r w:rsidRPr="00C0501B">
        <w:rPr>
          <w:rFonts w:ascii="Times New Roman" w:hAnsi="Times New Roman" w:cs="Times New Roman"/>
          <w:sz w:val="24"/>
          <w:szCs w:val="24"/>
        </w:rPr>
        <w:t>:</w:t>
      </w:r>
    </w:p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 xml:space="preserve">di non avere in corso un procedimento </w:t>
      </w:r>
      <w:r w:rsidR="00AD08CB">
        <w:t>concorsuale</w:t>
      </w:r>
      <w:r w:rsidRPr="00C0501B">
        <w:t xml:space="preserve">; </w:t>
      </w:r>
    </w:p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di non avere pendente procedimento per l'applicazione di una delle misure di prevenzione di cui all'articolo 3 della legge 27 dicembre 1956, n. 1423 o di una delle cause ostative previste dall'articolo 10 della legge 31 maggio 1965, n. 575;</w:t>
      </w:r>
    </w:p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che non è stata pronunciata sentenza di condanna passata in giudicato, o emesso decreto penale di condanna divenuto irrevocabile, oppure sentenza di applicazione della pena su richiesta, ai sensi dell'</w:t>
      </w:r>
      <w:hyperlink r:id="rId6" w:anchor="444" w:history="1">
        <w:r w:rsidRPr="00C0501B">
          <w:rPr>
            <w:rStyle w:val="Collegamentoipertestuale"/>
          </w:rPr>
          <w:t>articolo 444 del codice di procedura penale</w:t>
        </w:r>
      </w:hyperlink>
      <w:r w:rsidRPr="00C0501B">
        <w:t>, per reati gravi in danno dello Stato o della Comunità che incidono sulla moralità professionale e che non è stata pronunciata condanna, con sentenza passata in giudicato, per uno o più reati di partecipazione a un'organizzazione criminale, corruzione, frode, riciclaggio, quali definiti dagli atti comunitari citati all'</w:t>
      </w:r>
      <w:hyperlink r:id="rId7" w:anchor="45" w:history="1">
        <w:r w:rsidRPr="00C0501B">
          <w:rPr>
            <w:rStyle w:val="Collegamentoipertestuale"/>
          </w:rPr>
          <w:t>articolo 45, paragrafo 1, direttiva Ce 2004/18</w:t>
        </w:r>
      </w:hyperlink>
      <w:r w:rsidRPr="00C0501B">
        <w:t xml:space="preserve"> Sono riportate di seguito le sentenze di condanna passate in giudicato, i decreti finali di condanna divenuti irrevocabili e le sentenze di applicazione della pena su richiesta ai sensi dell'art. 444 del C.P.P. dei diversi legali rappresentanti:</w:t>
      </w:r>
    </w:p>
    <w:p w:rsidR="00C0501B" w:rsidRPr="00C0501B" w:rsidRDefault="00C0501B" w:rsidP="00C0501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7"/>
        <w:gridCol w:w="3544"/>
        <w:gridCol w:w="3293"/>
      </w:tblGrid>
      <w:tr w:rsidR="00C0501B" w:rsidRPr="00C0501B" w:rsidTr="000803E6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01B">
              <w:rPr>
                <w:rFonts w:ascii="Times New Roman" w:hAnsi="Times New Roman" w:cs="Times New Roman"/>
                <w:sz w:val="24"/>
                <w:szCs w:val="24"/>
              </w:rPr>
              <w:t>NOMINATIVO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01B">
              <w:rPr>
                <w:rFonts w:ascii="Times New Roman" w:hAnsi="Times New Roman" w:cs="Times New Roman"/>
                <w:sz w:val="24"/>
                <w:szCs w:val="24"/>
              </w:rPr>
              <w:t>SENTENZE/DECRETI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01B">
              <w:rPr>
                <w:rFonts w:ascii="Times New Roman" w:hAnsi="Times New Roman" w:cs="Times New Roman"/>
                <w:sz w:val="24"/>
                <w:szCs w:val="24"/>
              </w:rPr>
              <w:t>STATO DEL  PROVVEDIMENTO</w:t>
            </w:r>
          </w:p>
        </w:tc>
      </w:tr>
      <w:tr w:rsidR="00C0501B" w:rsidRPr="00C0501B" w:rsidTr="000803E6">
        <w:trPr>
          <w:trHeight w:val="567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1B" w:rsidRPr="00C0501B" w:rsidTr="000803E6">
        <w:trPr>
          <w:trHeight w:val="567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1B" w:rsidRPr="00C0501B" w:rsidTr="000803E6">
        <w:trPr>
          <w:trHeight w:val="567"/>
        </w:trPr>
        <w:tc>
          <w:tcPr>
            <w:tcW w:w="3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501B" w:rsidRPr="00C0501B" w:rsidRDefault="00C0501B" w:rsidP="000803E6">
            <w:pPr>
              <w:snapToGrid w:val="0"/>
              <w:spacing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di non aver violato il divieto di intestazione fiduciaria posto all’articolo 17 della legge 19 marzo 1990 n. 55;</w:t>
      </w:r>
    </w:p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di non aver commesso gravi infrazioni debitamente accertate alle norme in materia di sicurezza;</w:t>
      </w:r>
    </w:p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di non aver commesso grave negligenza o malafede nell'esecuzione delle prestazioni affidate e di non aver commesso un errore grave nell'esercizio della propria attività professionale;</w:t>
      </w:r>
    </w:p>
    <w:p w:rsidR="00C0501B" w:rsidRPr="00C0501B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di non aver commesso violazioni gravi, definitivamente accertate, rispetto agli obblighi relativi al pagamento delle imposte e tasse, secondo la legislazione italiana o quella dello Stato in cui sono stabiliti;</w:t>
      </w:r>
    </w:p>
    <w:p w:rsidR="00C0501B" w:rsidRPr="00106995" w:rsidRDefault="00C0501B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>di non aver commesso violazioni gravi, definitivamente accertate, alle norme in materia di contributi previdenziali e assistenziali, secondo la legislazione</w:t>
      </w:r>
      <w:r w:rsidR="00106995">
        <w:t xml:space="preserve"> italiana o dello Stato in cui il soggetto </w:t>
      </w:r>
      <w:proofErr w:type="spellStart"/>
      <w:r w:rsidR="00106995">
        <w:t>Onlus</w:t>
      </w:r>
      <w:proofErr w:type="spellEnd"/>
      <w:r w:rsidRPr="00C0501B">
        <w:t xml:space="preserve"> è stabilit</w:t>
      </w:r>
      <w:r w:rsidR="00106995">
        <w:t>o</w:t>
      </w:r>
      <w:r w:rsidRPr="00C0501B">
        <w:t>;</w:t>
      </w:r>
    </w:p>
    <w:p w:rsidR="00106995" w:rsidRPr="00106995" w:rsidRDefault="00106995" w:rsidP="00C0501B">
      <w:pPr>
        <w:pStyle w:val="NormaleWeb"/>
        <w:numPr>
          <w:ilvl w:val="0"/>
          <w:numId w:val="33"/>
        </w:numPr>
        <w:suppressAutoHyphens w:val="0"/>
        <w:spacing w:before="0" w:after="0"/>
        <w:ind w:right="74"/>
        <w:jc w:val="both"/>
        <w:rPr>
          <w:b/>
        </w:rPr>
      </w:pPr>
      <w:r w:rsidRPr="00C0501B">
        <w:t xml:space="preserve">di non aver subito la sanzione </w:t>
      </w:r>
      <w:proofErr w:type="spellStart"/>
      <w:r w:rsidRPr="00C0501B">
        <w:t>interdittiva</w:t>
      </w:r>
      <w:proofErr w:type="spellEnd"/>
      <w:r w:rsidRPr="00C0501B">
        <w:t xml:space="preserve"> di cui all’articolo 9, comma 2, lettera c), del D. </w:t>
      </w:r>
      <w:proofErr w:type="spellStart"/>
      <w:r w:rsidRPr="00C0501B">
        <w:t>Lgs</w:t>
      </w:r>
      <w:proofErr w:type="spellEnd"/>
      <w:r w:rsidRPr="00C0501B">
        <w:t xml:space="preserve">. dell’8 giugno 2001 n. 231 o altra sanzione che comporta il divieto di contrarre con la pubblica amministrazione compresi i provvedimenti </w:t>
      </w:r>
      <w:proofErr w:type="spellStart"/>
      <w:r w:rsidRPr="00C0501B">
        <w:t>interdittivi</w:t>
      </w:r>
      <w:proofErr w:type="spellEnd"/>
      <w:r w:rsidRPr="00C0501B">
        <w:t xml:space="preserve"> di cui all'articolo 36-bis, comma 1, del decreto-legge 4 luglio 2006, n. 223, convertito, con modificazioni, dalla legge 4 agosto 2006 n. 248</w:t>
      </w:r>
      <w:r>
        <w:t>;</w:t>
      </w:r>
    </w:p>
    <w:p w:rsidR="00C0501B" w:rsidRPr="00C0501B" w:rsidRDefault="00C0501B" w:rsidP="00C0501B">
      <w:pPr>
        <w:numPr>
          <w:ilvl w:val="0"/>
          <w:numId w:val="7"/>
        </w:numPr>
        <w:tabs>
          <w:tab w:val="left" w:pos="284"/>
        </w:tabs>
        <w:suppressAutoHyphens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01B">
        <w:rPr>
          <w:rFonts w:ascii="Times New Roman" w:hAnsi="Times New Roman" w:cs="Times New Roman"/>
          <w:b/>
          <w:color w:val="000000"/>
          <w:sz w:val="24"/>
          <w:szCs w:val="24"/>
        </w:rPr>
        <w:t>di possedere</w:t>
      </w:r>
      <w:r w:rsidRPr="00C0501B">
        <w:rPr>
          <w:rFonts w:ascii="Times New Roman" w:hAnsi="Times New Roman" w:cs="Times New Roman"/>
          <w:color w:val="000000"/>
          <w:sz w:val="24"/>
          <w:szCs w:val="24"/>
        </w:rPr>
        <w:t xml:space="preserve"> tutti i requisiti previsti dall</w:t>
      </w:r>
      <w:r w:rsidR="00106995">
        <w:rPr>
          <w:rFonts w:ascii="Times New Roman" w:hAnsi="Times New Roman" w:cs="Times New Roman"/>
          <w:color w:val="000000"/>
          <w:sz w:val="24"/>
          <w:szCs w:val="24"/>
        </w:rPr>
        <w:t>’Avviso in oggetto.</w:t>
      </w:r>
    </w:p>
    <w:p w:rsidR="00C0501B" w:rsidRPr="005B2652" w:rsidRDefault="00C0501B" w:rsidP="00C0501B">
      <w:pPr>
        <w:tabs>
          <w:tab w:val="left" w:pos="284"/>
        </w:tabs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C0501B" w:rsidRPr="005B2652" w:rsidRDefault="00C0501B" w:rsidP="00C0501B">
      <w:pPr>
        <w:jc w:val="both"/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 xml:space="preserve">Il/I sottoscritto/i dichiara/no inoltre di essere a conoscenza di quanto previsto </w:t>
      </w:r>
      <w:r w:rsidRPr="005B2652">
        <w:rPr>
          <w:rFonts w:ascii="Times New Roman" w:hAnsi="Times New Roman" w:cs="Times New Roman"/>
          <w:sz w:val="24"/>
          <w:szCs w:val="24"/>
          <w:u w:val="single"/>
        </w:rPr>
        <w:t>dagli artt. 75 e 76 del T.U. approvato con D.P.R. 28/12/2000, n. 445, concernenti le sanzioni previste per le dichiarazioni mendaci e la formazione e l'uso di atti falsi.</w:t>
      </w:r>
    </w:p>
    <w:p w:rsidR="00C0501B" w:rsidRPr="005B2652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501B" w:rsidRPr="005B2652" w:rsidRDefault="00C0501B" w:rsidP="00C0501B">
      <w:pPr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 xml:space="preserve">Il/I sottoscritto/i dichiara/no altresì di essere informato/i a norma dell'art. 13 del D. </w:t>
      </w:r>
      <w:proofErr w:type="spellStart"/>
      <w:r w:rsidRPr="005B2652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5B2652">
        <w:rPr>
          <w:rFonts w:ascii="Times New Roman" w:hAnsi="Times New Roman" w:cs="Times New Roman"/>
          <w:sz w:val="24"/>
          <w:szCs w:val="24"/>
        </w:rPr>
        <w:t>. 196/03, che i dati personali saranno trattati, anche con strumenti informatici, esclusivamente nell'ambito del procedimento per il quale le presenti dichiarazioni sono presentate e di conseguenza autorizza/no il trattamento.</w:t>
      </w:r>
    </w:p>
    <w:p w:rsidR="00C0501B" w:rsidRPr="005B2652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501B" w:rsidRPr="005B2652" w:rsidRDefault="00C0501B" w:rsidP="00C0501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>Data ________________</w:t>
      </w:r>
    </w:p>
    <w:p w:rsidR="00C0501B" w:rsidRPr="005B2652" w:rsidRDefault="00C0501B" w:rsidP="00C0501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>Firme</w:t>
      </w:r>
    </w:p>
    <w:p w:rsidR="00C0501B" w:rsidRPr="005B2652" w:rsidRDefault="00C0501B" w:rsidP="00C0501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0501B" w:rsidRPr="005B2652" w:rsidRDefault="00C0501B" w:rsidP="00C0501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0501B" w:rsidRPr="005B2652" w:rsidRDefault="00C0501B" w:rsidP="00C0501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0501B" w:rsidRPr="005B2652" w:rsidRDefault="00C0501B" w:rsidP="00C0501B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2652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0501B" w:rsidRPr="005B2652" w:rsidRDefault="00C0501B" w:rsidP="00C0501B">
      <w:pPr>
        <w:rPr>
          <w:rFonts w:ascii="Times New Roman" w:hAnsi="Times New Roman" w:cs="Times New Roman"/>
          <w:sz w:val="24"/>
          <w:szCs w:val="24"/>
        </w:rPr>
      </w:pPr>
      <w:r w:rsidRPr="005B2652">
        <w:rPr>
          <w:rFonts w:ascii="Times New Roman" w:hAnsi="Times New Roman" w:cs="Times New Roman"/>
          <w:b/>
          <w:bCs/>
          <w:sz w:val="24"/>
          <w:szCs w:val="24"/>
        </w:rPr>
        <w:t>N.B. Allegare alla presente copia un documento di ide</w:t>
      </w:r>
      <w:r w:rsidR="00106995">
        <w:rPr>
          <w:rFonts w:ascii="Times New Roman" w:hAnsi="Times New Roman" w:cs="Times New Roman"/>
          <w:b/>
          <w:bCs/>
          <w:sz w:val="24"/>
          <w:szCs w:val="24"/>
        </w:rPr>
        <w:t>ntità di tutti i sottoscrittori.</w:t>
      </w:r>
    </w:p>
    <w:sectPr w:rsidR="00C0501B" w:rsidRPr="005B2652" w:rsidSect="00886D4C"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charset w:val="00"/>
    <w:family w:val="auto"/>
    <w:pitch w:val="variable"/>
    <w:sig w:usb0="00000003" w:usb1="10008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any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7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18"/>
        <w:szCs w:val="18"/>
      </w:rPr>
    </w:lvl>
  </w:abstractNum>
  <w:abstractNum w:abstractNumId="6">
    <w:nsid w:val="00000007"/>
    <w:multiLevelType w:val="singleLevel"/>
    <w:tmpl w:val="00000007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  <w:b/>
        <w:bCs/>
      </w:rPr>
    </w:lvl>
  </w:abstractNum>
  <w:abstractNum w:abstractNumId="7">
    <w:nsid w:val="00000008"/>
    <w:multiLevelType w:val="singleLevel"/>
    <w:tmpl w:val="00000008"/>
    <w:name w:val="WW8Num1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8">
    <w:nsid w:val="0000000D"/>
    <w:multiLevelType w:val="singleLevel"/>
    <w:tmpl w:val="0000000D"/>
    <w:name w:val="WW8Num3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9">
    <w:nsid w:val="0000000E"/>
    <w:multiLevelType w:val="singleLevel"/>
    <w:tmpl w:val="0000000E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0">
    <w:nsid w:val="00000013"/>
    <w:multiLevelType w:val="singleLevel"/>
    <w:tmpl w:val="00000013"/>
    <w:name w:val="WW8Num19"/>
    <w:lvl w:ilvl="0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4"/>
    <w:multiLevelType w:val="singleLevel"/>
    <w:tmpl w:val="000000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cs="Symbol"/>
      </w:rPr>
    </w:lvl>
  </w:abstractNum>
  <w:abstractNum w:abstractNumId="12">
    <w:nsid w:val="065F0AD7"/>
    <w:multiLevelType w:val="hybridMultilevel"/>
    <w:tmpl w:val="517EE7D0"/>
    <w:lvl w:ilvl="0" w:tplc="C81EA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EE027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657B93"/>
    <w:multiLevelType w:val="hybridMultilevel"/>
    <w:tmpl w:val="FBE4FA5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516" w:hanging="360"/>
      </w:pPr>
    </w:lvl>
    <w:lvl w:ilvl="2" w:tplc="0410001B" w:tentative="1">
      <w:start w:val="1"/>
      <w:numFmt w:val="lowerRoman"/>
      <w:lvlText w:val="%3."/>
      <w:lvlJc w:val="right"/>
      <w:pPr>
        <w:ind w:left="2236" w:hanging="180"/>
      </w:pPr>
    </w:lvl>
    <w:lvl w:ilvl="3" w:tplc="0410000F" w:tentative="1">
      <w:start w:val="1"/>
      <w:numFmt w:val="decimal"/>
      <w:lvlText w:val="%4."/>
      <w:lvlJc w:val="left"/>
      <w:pPr>
        <w:ind w:left="2956" w:hanging="360"/>
      </w:pPr>
    </w:lvl>
    <w:lvl w:ilvl="4" w:tplc="04100019" w:tentative="1">
      <w:start w:val="1"/>
      <w:numFmt w:val="lowerLetter"/>
      <w:lvlText w:val="%5."/>
      <w:lvlJc w:val="left"/>
      <w:pPr>
        <w:ind w:left="3676" w:hanging="360"/>
      </w:pPr>
    </w:lvl>
    <w:lvl w:ilvl="5" w:tplc="0410001B" w:tentative="1">
      <w:start w:val="1"/>
      <w:numFmt w:val="lowerRoman"/>
      <w:lvlText w:val="%6."/>
      <w:lvlJc w:val="right"/>
      <w:pPr>
        <w:ind w:left="4396" w:hanging="180"/>
      </w:pPr>
    </w:lvl>
    <w:lvl w:ilvl="6" w:tplc="0410000F" w:tentative="1">
      <w:start w:val="1"/>
      <w:numFmt w:val="decimal"/>
      <w:lvlText w:val="%7."/>
      <w:lvlJc w:val="left"/>
      <w:pPr>
        <w:ind w:left="5116" w:hanging="360"/>
      </w:pPr>
    </w:lvl>
    <w:lvl w:ilvl="7" w:tplc="04100019" w:tentative="1">
      <w:start w:val="1"/>
      <w:numFmt w:val="lowerLetter"/>
      <w:lvlText w:val="%8."/>
      <w:lvlJc w:val="left"/>
      <w:pPr>
        <w:ind w:left="5836" w:hanging="360"/>
      </w:pPr>
    </w:lvl>
    <w:lvl w:ilvl="8" w:tplc="0410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4">
    <w:nsid w:val="0FB42900"/>
    <w:multiLevelType w:val="hybridMultilevel"/>
    <w:tmpl w:val="604EF078"/>
    <w:lvl w:ilvl="0" w:tplc="0000000D">
      <w:start w:val="5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9FD41D82">
      <w:start w:val="1"/>
      <w:numFmt w:val="bullet"/>
      <w:lvlText w:val="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28E098F"/>
    <w:multiLevelType w:val="hybridMultilevel"/>
    <w:tmpl w:val="AAE0CD46"/>
    <w:lvl w:ilvl="0" w:tplc="E3608CC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A75E72"/>
    <w:multiLevelType w:val="hybridMultilevel"/>
    <w:tmpl w:val="2FD8C9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22FC0"/>
    <w:multiLevelType w:val="hybridMultilevel"/>
    <w:tmpl w:val="1CDC807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269B480B"/>
    <w:multiLevelType w:val="hybridMultilevel"/>
    <w:tmpl w:val="33CC69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7C46C5"/>
    <w:multiLevelType w:val="hybridMultilevel"/>
    <w:tmpl w:val="4EB6178E"/>
    <w:lvl w:ilvl="0" w:tplc="8F567A7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2D485DEB"/>
    <w:multiLevelType w:val="hybridMultilevel"/>
    <w:tmpl w:val="90769250"/>
    <w:lvl w:ilvl="0" w:tplc="10866784">
      <w:numFmt w:val="bullet"/>
      <w:lvlText w:val="–"/>
      <w:lvlJc w:val="left"/>
      <w:pPr>
        <w:ind w:left="720" w:hanging="360"/>
      </w:pPr>
      <w:rPr>
        <w:rFonts w:ascii="StarSymbol" w:eastAsia="Times New Roman" w:hAnsi="StarSymbol" w:hint="default"/>
        <w:b/>
        <w:bCs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2D8E691E"/>
    <w:multiLevelType w:val="hybridMultilevel"/>
    <w:tmpl w:val="C6A644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2FA45191"/>
    <w:multiLevelType w:val="hybridMultilevel"/>
    <w:tmpl w:val="C04471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0724436"/>
    <w:multiLevelType w:val="multilevel"/>
    <w:tmpl w:val="05840038"/>
    <w:lvl w:ilvl="0">
      <w:start w:val="1"/>
      <w:numFmt w:val="bullet"/>
      <w:lvlText w:val="o"/>
      <w:lvlJc w:val="left"/>
      <w:pPr>
        <w:tabs>
          <w:tab w:val="num" w:pos="360"/>
        </w:tabs>
        <w:ind w:left="360" w:firstLine="0"/>
      </w:pPr>
      <w:rPr>
        <w:rFonts w:ascii="Courier New" w:hAnsi="Courier New" w:cs="Courier New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 w:firstLine="0"/>
      </w:pPr>
    </w:lvl>
  </w:abstractNum>
  <w:abstractNum w:abstractNumId="24">
    <w:nsid w:val="31943A84"/>
    <w:multiLevelType w:val="hybridMultilevel"/>
    <w:tmpl w:val="3C3AF42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0D6DC6"/>
    <w:multiLevelType w:val="hybridMultilevel"/>
    <w:tmpl w:val="ECE24F44"/>
    <w:lvl w:ilvl="0" w:tplc="2F46F6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BB09E2"/>
    <w:multiLevelType w:val="hybridMultilevel"/>
    <w:tmpl w:val="BD2E22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36034D"/>
    <w:multiLevelType w:val="hybridMultilevel"/>
    <w:tmpl w:val="9648ACFE"/>
    <w:lvl w:ilvl="0" w:tplc="8F567A7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738E8336">
      <w:numFmt w:val="bullet"/>
      <w:lvlText w:val="-"/>
      <w:lvlJc w:val="left"/>
      <w:pPr>
        <w:ind w:left="1080" w:hanging="360"/>
      </w:pPr>
      <w:rPr>
        <w:rFonts w:ascii="Arial (W1)" w:eastAsia="Times New Roman" w:hAnsi="Arial (W1)" w:hint="default"/>
        <w:b/>
        <w:bCs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>
    <w:nsid w:val="416158E4"/>
    <w:multiLevelType w:val="hybridMultilevel"/>
    <w:tmpl w:val="FD265FDA"/>
    <w:lvl w:ilvl="0" w:tplc="48D0A528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EE027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070891"/>
    <w:multiLevelType w:val="hybridMultilevel"/>
    <w:tmpl w:val="C38681CE"/>
    <w:lvl w:ilvl="0" w:tplc="6590D55C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B9670C"/>
    <w:multiLevelType w:val="hybridMultilevel"/>
    <w:tmpl w:val="935801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4802263E"/>
    <w:multiLevelType w:val="hybridMultilevel"/>
    <w:tmpl w:val="9A02D45C"/>
    <w:lvl w:ilvl="0" w:tplc="651C3B8E">
      <w:start w:val="1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494EEE"/>
    <w:multiLevelType w:val="hybridMultilevel"/>
    <w:tmpl w:val="789C7324"/>
    <w:lvl w:ilvl="0" w:tplc="8F567A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48DF6685"/>
    <w:multiLevelType w:val="hybridMultilevel"/>
    <w:tmpl w:val="91C2480A"/>
    <w:lvl w:ilvl="0" w:tplc="53041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EE027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31431B"/>
    <w:multiLevelType w:val="hybridMultilevel"/>
    <w:tmpl w:val="60342148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4C9072E8"/>
    <w:multiLevelType w:val="hybridMultilevel"/>
    <w:tmpl w:val="1320F0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0A106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56EA21D5"/>
    <w:multiLevelType w:val="hybridMultilevel"/>
    <w:tmpl w:val="22FEC4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4183A40"/>
    <w:multiLevelType w:val="hybridMultilevel"/>
    <w:tmpl w:val="EB9C5B18"/>
    <w:lvl w:ilvl="0" w:tplc="6FD6F1AC">
      <w:start w:val="13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F071C7"/>
    <w:multiLevelType w:val="hybridMultilevel"/>
    <w:tmpl w:val="581A4C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6E3191"/>
    <w:multiLevelType w:val="hybridMultilevel"/>
    <w:tmpl w:val="9A2C3826"/>
    <w:lvl w:ilvl="0" w:tplc="D632B29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>
    <w:nsid w:val="67950F5E"/>
    <w:multiLevelType w:val="hybridMultilevel"/>
    <w:tmpl w:val="68A616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2">
    <w:nsid w:val="6A0810B8"/>
    <w:multiLevelType w:val="hybridMultilevel"/>
    <w:tmpl w:val="40EADFD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E657BE"/>
    <w:multiLevelType w:val="hybridMultilevel"/>
    <w:tmpl w:val="74E60FEC"/>
    <w:lvl w:ilvl="0" w:tplc="21C4D792">
      <w:start w:val="1"/>
      <w:numFmt w:val="upperLetter"/>
      <w:lvlText w:val="(%1)"/>
      <w:lvlJc w:val="left"/>
      <w:pPr>
        <w:ind w:left="4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>
    <w:nsid w:val="6C166449"/>
    <w:multiLevelType w:val="multilevel"/>
    <w:tmpl w:val="07E40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30C6D1D"/>
    <w:multiLevelType w:val="hybridMultilevel"/>
    <w:tmpl w:val="B68A593A"/>
    <w:lvl w:ilvl="0" w:tplc="0000000D">
      <w:start w:val="5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6">
    <w:nsid w:val="73F013EB"/>
    <w:multiLevelType w:val="hybridMultilevel"/>
    <w:tmpl w:val="95A0B53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0"/>
  </w:num>
  <w:num w:numId="3">
    <w:abstractNumId w:val="20"/>
  </w:num>
  <w:num w:numId="4">
    <w:abstractNumId w:val="41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  <w:num w:numId="11">
    <w:abstractNumId w:val="2"/>
  </w:num>
  <w:num w:numId="12">
    <w:abstractNumId w:val="37"/>
  </w:num>
  <w:num w:numId="13">
    <w:abstractNumId w:val="3"/>
  </w:num>
  <w:num w:numId="14">
    <w:abstractNumId w:val="0"/>
  </w:num>
  <w:num w:numId="15">
    <w:abstractNumId w:val="7"/>
  </w:num>
  <w:num w:numId="16">
    <w:abstractNumId w:val="21"/>
  </w:num>
  <w:num w:numId="17">
    <w:abstractNumId w:val="27"/>
  </w:num>
  <w:num w:numId="18">
    <w:abstractNumId w:val="17"/>
  </w:num>
  <w:num w:numId="19">
    <w:abstractNumId w:val="40"/>
  </w:num>
  <w:num w:numId="20">
    <w:abstractNumId w:val="33"/>
  </w:num>
  <w:num w:numId="21">
    <w:abstractNumId w:val="28"/>
  </w:num>
  <w:num w:numId="22">
    <w:abstractNumId w:val="36"/>
  </w:num>
  <w:num w:numId="23">
    <w:abstractNumId w:val="22"/>
  </w:num>
  <w:num w:numId="24">
    <w:abstractNumId w:val="12"/>
  </w:num>
  <w:num w:numId="25">
    <w:abstractNumId w:val="38"/>
  </w:num>
  <w:num w:numId="26">
    <w:abstractNumId w:val="29"/>
  </w:num>
  <w:num w:numId="27">
    <w:abstractNumId w:val="19"/>
  </w:num>
  <w:num w:numId="28">
    <w:abstractNumId w:val="32"/>
  </w:num>
  <w:num w:numId="29">
    <w:abstractNumId w:val="34"/>
  </w:num>
  <w:num w:numId="30">
    <w:abstractNumId w:val="25"/>
  </w:num>
  <w:num w:numId="31">
    <w:abstractNumId w:val="10"/>
  </w:num>
  <w:num w:numId="32">
    <w:abstractNumId w:val="11"/>
  </w:num>
  <w:num w:numId="33">
    <w:abstractNumId w:val="13"/>
  </w:num>
  <w:num w:numId="34">
    <w:abstractNumId w:val="31"/>
  </w:num>
  <w:num w:numId="35">
    <w:abstractNumId w:val="45"/>
  </w:num>
  <w:num w:numId="36">
    <w:abstractNumId w:val="14"/>
  </w:num>
  <w:num w:numId="37">
    <w:abstractNumId w:val="23"/>
  </w:num>
  <w:num w:numId="38">
    <w:abstractNumId w:val="15"/>
  </w:num>
  <w:num w:numId="39">
    <w:abstractNumId w:val="43"/>
  </w:num>
  <w:num w:numId="40">
    <w:abstractNumId w:val="35"/>
  </w:num>
  <w:num w:numId="41">
    <w:abstractNumId w:val="24"/>
  </w:num>
  <w:num w:numId="42">
    <w:abstractNumId w:val="46"/>
  </w:num>
  <w:num w:numId="43">
    <w:abstractNumId w:val="16"/>
  </w:num>
  <w:num w:numId="44">
    <w:abstractNumId w:val="39"/>
  </w:num>
  <w:num w:numId="45">
    <w:abstractNumId w:val="42"/>
  </w:num>
  <w:num w:numId="46">
    <w:abstractNumId w:val="26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41"/>
    <w:rsid w:val="000246F3"/>
    <w:rsid w:val="000402FB"/>
    <w:rsid w:val="00052492"/>
    <w:rsid w:val="000803E6"/>
    <w:rsid w:val="00082623"/>
    <w:rsid w:val="00082FDF"/>
    <w:rsid w:val="000B6CC5"/>
    <w:rsid w:val="000C0E3D"/>
    <w:rsid w:val="00106995"/>
    <w:rsid w:val="00175336"/>
    <w:rsid w:val="001843A4"/>
    <w:rsid w:val="001859CD"/>
    <w:rsid w:val="001874A4"/>
    <w:rsid w:val="00191416"/>
    <w:rsid w:val="001E3178"/>
    <w:rsid w:val="001E701B"/>
    <w:rsid w:val="001E7691"/>
    <w:rsid w:val="00204467"/>
    <w:rsid w:val="00205992"/>
    <w:rsid w:val="00206235"/>
    <w:rsid w:val="00222874"/>
    <w:rsid w:val="002616C5"/>
    <w:rsid w:val="00275C7F"/>
    <w:rsid w:val="002771A6"/>
    <w:rsid w:val="00283155"/>
    <w:rsid w:val="002A5D2B"/>
    <w:rsid w:val="002B714C"/>
    <w:rsid w:val="0036410B"/>
    <w:rsid w:val="003E3A84"/>
    <w:rsid w:val="0040787A"/>
    <w:rsid w:val="00413887"/>
    <w:rsid w:val="004172A8"/>
    <w:rsid w:val="00432A28"/>
    <w:rsid w:val="00483D00"/>
    <w:rsid w:val="00483E39"/>
    <w:rsid w:val="004A50E6"/>
    <w:rsid w:val="004C7926"/>
    <w:rsid w:val="004D1BEB"/>
    <w:rsid w:val="004E0DF2"/>
    <w:rsid w:val="004E0F6B"/>
    <w:rsid w:val="00504B41"/>
    <w:rsid w:val="00515163"/>
    <w:rsid w:val="00544C5B"/>
    <w:rsid w:val="005D09BE"/>
    <w:rsid w:val="005D3810"/>
    <w:rsid w:val="005E670F"/>
    <w:rsid w:val="005F1650"/>
    <w:rsid w:val="00637A82"/>
    <w:rsid w:val="00645FDA"/>
    <w:rsid w:val="0064649E"/>
    <w:rsid w:val="00660914"/>
    <w:rsid w:val="00665764"/>
    <w:rsid w:val="0068564F"/>
    <w:rsid w:val="006C4CD6"/>
    <w:rsid w:val="006D0D6C"/>
    <w:rsid w:val="006D1E61"/>
    <w:rsid w:val="006D6051"/>
    <w:rsid w:val="006F6D4A"/>
    <w:rsid w:val="0074490A"/>
    <w:rsid w:val="00753DE4"/>
    <w:rsid w:val="00770DC4"/>
    <w:rsid w:val="007A39F4"/>
    <w:rsid w:val="007B29A6"/>
    <w:rsid w:val="007D4B17"/>
    <w:rsid w:val="007E66B7"/>
    <w:rsid w:val="007F4CD6"/>
    <w:rsid w:val="00812528"/>
    <w:rsid w:val="00813B63"/>
    <w:rsid w:val="00821032"/>
    <w:rsid w:val="00827941"/>
    <w:rsid w:val="00886D4C"/>
    <w:rsid w:val="008A25F5"/>
    <w:rsid w:val="008B4D0F"/>
    <w:rsid w:val="008C1421"/>
    <w:rsid w:val="008C4663"/>
    <w:rsid w:val="008D5994"/>
    <w:rsid w:val="00904425"/>
    <w:rsid w:val="009151AD"/>
    <w:rsid w:val="00923694"/>
    <w:rsid w:val="00943FB4"/>
    <w:rsid w:val="009C2C91"/>
    <w:rsid w:val="009D0349"/>
    <w:rsid w:val="00A06595"/>
    <w:rsid w:val="00A3374C"/>
    <w:rsid w:val="00A404B7"/>
    <w:rsid w:val="00A44A0B"/>
    <w:rsid w:val="00A47FDF"/>
    <w:rsid w:val="00A54507"/>
    <w:rsid w:val="00A56D87"/>
    <w:rsid w:val="00A6381C"/>
    <w:rsid w:val="00A6468B"/>
    <w:rsid w:val="00AA024F"/>
    <w:rsid w:val="00AD08CB"/>
    <w:rsid w:val="00AD73A9"/>
    <w:rsid w:val="00B176E3"/>
    <w:rsid w:val="00B26D9C"/>
    <w:rsid w:val="00B40B67"/>
    <w:rsid w:val="00B41523"/>
    <w:rsid w:val="00B71BE4"/>
    <w:rsid w:val="00B83CA2"/>
    <w:rsid w:val="00B848DC"/>
    <w:rsid w:val="00BD5D3D"/>
    <w:rsid w:val="00BE21F9"/>
    <w:rsid w:val="00BF4C60"/>
    <w:rsid w:val="00C04830"/>
    <w:rsid w:val="00C0501B"/>
    <w:rsid w:val="00C06895"/>
    <w:rsid w:val="00C113A6"/>
    <w:rsid w:val="00C14AAE"/>
    <w:rsid w:val="00C37B7E"/>
    <w:rsid w:val="00C44B46"/>
    <w:rsid w:val="00C53999"/>
    <w:rsid w:val="00C53EF1"/>
    <w:rsid w:val="00C662FE"/>
    <w:rsid w:val="00C85291"/>
    <w:rsid w:val="00CA556C"/>
    <w:rsid w:val="00CA5CA9"/>
    <w:rsid w:val="00CB280C"/>
    <w:rsid w:val="00CF171C"/>
    <w:rsid w:val="00D674BF"/>
    <w:rsid w:val="00D92BF2"/>
    <w:rsid w:val="00E222BB"/>
    <w:rsid w:val="00E46FC5"/>
    <w:rsid w:val="00E90F65"/>
    <w:rsid w:val="00EB11B6"/>
    <w:rsid w:val="00EB3AED"/>
    <w:rsid w:val="00EB63D1"/>
    <w:rsid w:val="00EC5327"/>
    <w:rsid w:val="00EE3A02"/>
    <w:rsid w:val="00EF0622"/>
    <w:rsid w:val="00F42BD0"/>
    <w:rsid w:val="00F57053"/>
    <w:rsid w:val="00F71BC2"/>
    <w:rsid w:val="00F90940"/>
    <w:rsid w:val="00FB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827941"/>
    <w:rPr>
      <w:rFonts w:ascii="Arial" w:eastAsia="Times New Roman" w:hAnsi="Arial" w:cs="Arial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771A6"/>
    <w:pPr>
      <w:keepNext/>
      <w:tabs>
        <w:tab w:val="num" w:pos="720"/>
      </w:tabs>
      <w:suppressAutoHyphens/>
      <w:spacing w:before="240" w:after="60"/>
      <w:ind w:left="720" w:hanging="360"/>
      <w:outlineLvl w:val="0"/>
    </w:pPr>
    <w:rPr>
      <w:rFonts w:ascii="Cambria" w:hAnsi="Cambria" w:cs="Cambria"/>
      <w:b/>
      <w:bCs/>
      <w:kern w:val="1"/>
      <w:sz w:val="32"/>
      <w:szCs w:val="32"/>
      <w:lang w:eastAsia="zh-C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27941"/>
    <w:pPr>
      <w:keepNext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771A6"/>
    <w:pPr>
      <w:keepNext/>
      <w:tabs>
        <w:tab w:val="num" w:pos="1080"/>
      </w:tabs>
      <w:suppressAutoHyphens/>
      <w:spacing w:before="240" w:after="60"/>
      <w:ind w:left="1080" w:hanging="3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27941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2771A6"/>
    <w:pPr>
      <w:tabs>
        <w:tab w:val="num" w:pos="2160"/>
      </w:tabs>
      <w:suppressAutoHyphens/>
      <w:spacing w:before="240" w:after="60"/>
      <w:ind w:left="2160" w:hanging="3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27941"/>
    <w:pPr>
      <w:suppressAutoHyphens/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2771A6"/>
    <w:rPr>
      <w:rFonts w:ascii="Cambria" w:hAnsi="Cambria" w:cs="Cambria"/>
      <w:b/>
      <w:bCs/>
      <w:kern w:val="1"/>
      <w:sz w:val="32"/>
      <w:szCs w:val="32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827941"/>
    <w:rPr>
      <w:rFonts w:ascii="Times New Roman" w:hAnsi="Times New Roman" w:cs="Times New Roman"/>
      <w:b/>
      <w:bC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2771A6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827941"/>
    <w:rPr>
      <w:rFonts w:ascii="Calibri" w:hAnsi="Calibri" w:cs="Calibri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2771A6"/>
    <w:rPr>
      <w:rFonts w:ascii="Calibri" w:hAnsi="Calibri" w:cs="Calibri"/>
      <w:b/>
      <w:bCs/>
      <w:lang w:eastAsia="zh-CN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827941"/>
    <w:rPr>
      <w:rFonts w:ascii="Times New Roman" w:hAnsi="Times New Roman" w:cs="Times New Roman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2794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27941"/>
    <w:rPr>
      <w:rFonts w:ascii="Arial" w:hAnsi="Arial" w:cs="Arial"/>
      <w:sz w:val="20"/>
      <w:szCs w:val="20"/>
      <w:lang w:eastAsia="it-IT"/>
    </w:rPr>
  </w:style>
  <w:style w:type="paragraph" w:styleId="Nessunaspaziatura">
    <w:name w:val="No Spacing"/>
    <w:uiPriority w:val="99"/>
    <w:qFormat/>
    <w:rsid w:val="0064649E"/>
    <w:rPr>
      <w:rFonts w:ascii="Arial" w:eastAsia="Times New Roman" w:hAnsi="Arial" w:cs="Arial"/>
      <w:sz w:val="20"/>
      <w:szCs w:val="20"/>
    </w:rPr>
  </w:style>
  <w:style w:type="paragraph" w:customStyle="1" w:styleId="WW-Corpodeltesto2">
    <w:name w:val="WW-Corpo del testo 2"/>
    <w:basedOn w:val="Normale"/>
    <w:uiPriority w:val="99"/>
    <w:rsid w:val="00D92BF2"/>
    <w:pPr>
      <w:suppressAutoHyphens/>
      <w:jc w:val="both"/>
    </w:pPr>
    <w:rPr>
      <w:b/>
      <w:bCs/>
      <w:sz w:val="24"/>
      <w:szCs w:val="24"/>
      <w:lang w:eastAsia="zh-CN"/>
    </w:rPr>
  </w:style>
  <w:style w:type="character" w:customStyle="1" w:styleId="WW8Num2z0">
    <w:name w:val="WW8Num2z0"/>
    <w:uiPriority w:val="99"/>
    <w:rsid w:val="002771A6"/>
    <w:rPr>
      <w:rFonts w:ascii="Symbol" w:hAnsi="Symbol" w:cs="Symbol"/>
    </w:rPr>
  </w:style>
  <w:style w:type="character" w:customStyle="1" w:styleId="WW8Num3z0">
    <w:name w:val="WW8Num3z0"/>
    <w:uiPriority w:val="99"/>
    <w:rsid w:val="002771A6"/>
    <w:rPr>
      <w:rFonts w:ascii="Symbol" w:hAnsi="Symbol" w:cs="Symbol"/>
      <w:b/>
      <w:bCs/>
    </w:rPr>
  </w:style>
  <w:style w:type="character" w:customStyle="1" w:styleId="WW8Num4z0">
    <w:name w:val="WW8Num4z0"/>
    <w:uiPriority w:val="99"/>
    <w:rsid w:val="002771A6"/>
    <w:rPr>
      <w:rFonts w:ascii="Wingdings" w:hAnsi="Wingdings" w:cs="Wingdings"/>
    </w:rPr>
  </w:style>
  <w:style w:type="character" w:customStyle="1" w:styleId="WW8Num5z0">
    <w:name w:val="WW8Num5z0"/>
    <w:uiPriority w:val="99"/>
    <w:rsid w:val="002771A6"/>
    <w:rPr>
      <w:rFonts w:ascii="StarSymbol" w:hAnsi="StarSymbol" w:cs="StarSymbol"/>
    </w:rPr>
  </w:style>
  <w:style w:type="character" w:customStyle="1" w:styleId="WW8Num7z1">
    <w:name w:val="WW8Num7z1"/>
    <w:uiPriority w:val="99"/>
    <w:rsid w:val="002771A6"/>
    <w:rPr>
      <w:rFonts w:ascii="Symbol" w:hAnsi="Symbol" w:cs="Symbol"/>
    </w:rPr>
  </w:style>
  <w:style w:type="character" w:customStyle="1" w:styleId="WW8Num8z0">
    <w:name w:val="WW8Num8z0"/>
    <w:uiPriority w:val="99"/>
    <w:rsid w:val="002771A6"/>
    <w:rPr>
      <w:rFonts w:ascii="Wingdings" w:hAnsi="Wingdings" w:cs="Wingdings"/>
    </w:rPr>
  </w:style>
  <w:style w:type="character" w:customStyle="1" w:styleId="WW8Num8z1">
    <w:name w:val="WW8Num8z1"/>
    <w:uiPriority w:val="99"/>
    <w:rsid w:val="002771A6"/>
    <w:rPr>
      <w:rFonts w:ascii="Courier New" w:hAnsi="Courier New" w:cs="Courier New"/>
    </w:rPr>
  </w:style>
  <w:style w:type="character" w:customStyle="1" w:styleId="WW8Num8z2">
    <w:name w:val="WW8Num8z2"/>
    <w:uiPriority w:val="99"/>
    <w:rsid w:val="002771A6"/>
    <w:rPr>
      <w:rFonts w:ascii="Wingdings" w:hAnsi="Wingdings" w:cs="Wingdings"/>
    </w:rPr>
  </w:style>
  <w:style w:type="character" w:customStyle="1" w:styleId="WW8Num10z0">
    <w:name w:val="WW8Num10z0"/>
    <w:uiPriority w:val="99"/>
    <w:rsid w:val="002771A6"/>
    <w:rPr>
      <w:rFonts w:ascii="Wingdings" w:hAnsi="Wingdings" w:cs="Wingdings"/>
    </w:rPr>
  </w:style>
  <w:style w:type="character" w:customStyle="1" w:styleId="Carpredefinitoparagrafo3">
    <w:name w:val="Car. predefinito paragrafo3"/>
    <w:uiPriority w:val="99"/>
    <w:rsid w:val="002771A6"/>
    <w:rPr>
      <w:rFonts w:cs="Times New Roman"/>
    </w:rPr>
  </w:style>
  <w:style w:type="character" w:customStyle="1" w:styleId="WW8Num6z1">
    <w:name w:val="WW8Num6z1"/>
    <w:uiPriority w:val="99"/>
    <w:rsid w:val="002771A6"/>
    <w:rPr>
      <w:rFonts w:cs="Times New Roman"/>
      <w:b/>
      <w:bCs/>
    </w:rPr>
  </w:style>
  <w:style w:type="character" w:customStyle="1" w:styleId="WW8Num7z0">
    <w:name w:val="WW8Num7z0"/>
    <w:uiPriority w:val="99"/>
    <w:rsid w:val="002771A6"/>
    <w:rPr>
      <w:rFonts w:ascii="Symbol" w:hAnsi="Symbol" w:cs="Symbol"/>
      <w:sz w:val="18"/>
      <w:szCs w:val="18"/>
    </w:rPr>
  </w:style>
  <w:style w:type="character" w:customStyle="1" w:styleId="WW8Num9z0">
    <w:name w:val="WW8Num9z0"/>
    <w:uiPriority w:val="99"/>
    <w:rsid w:val="002771A6"/>
    <w:rPr>
      <w:rFonts w:ascii="Arial" w:hAnsi="Arial" w:cs="Arial"/>
    </w:rPr>
  </w:style>
  <w:style w:type="character" w:customStyle="1" w:styleId="WW8Num11z0">
    <w:name w:val="WW8Num11z0"/>
    <w:uiPriority w:val="99"/>
    <w:rsid w:val="002771A6"/>
    <w:rPr>
      <w:rFonts w:ascii="Times New Roman" w:hAnsi="Times New Roman" w:cs="Times New Roman"/>
    </w:rPr>
  </w:style>
  <w:style w:type="character" w:customStyle="1" w:styleId="WW8Num12z0">
    <w:name w:val="WW8Num12z0"/>
    <w:uiPriority w:val="99"/>
    <w:rsid w:val="002771A6"/>
    <w:rPr>
      <w:rFonts w:cs="Times New Roman"/>
      <w:b/>
      <w:bCs/>
    </w:rPr>
  </w:style>
  <w:style w:type="character" w:customStyle="1" w:styleId="WW8Num13z0">
    <w:name w:val="WW8Num13z0"/>
    <w:uiPriority w:val="99"/>
    <w:rsid w:val="002771A6"/>
    <w:rPr>
      <w:rFonts w:ascii="Courier New" w:hAnsi="Courier New" w:cs="Courier New"/>
    </w:rPr>
  </w:style>
  <w:style w:type="character" w:customStyle="1" w:styleId="WW8Num14z0">
    <w:name w:val="WW8Num14z0"/>
    <w:uiPriority w:val="99"/>
    <w:rsid w:val="002771A6"/>
    <w:rPr>
      <w:rFonts w:ascii="Symbol" w:hAnsi="Symbol" w:cs="Symbol"/>
    </w:rPr>
  </w:style>
  <w:style w:type="character" w:customStyle="1" w:styleId="WW8Num15z0">
    <w:name w:val="WW8Num15z0"/>
    <w:uiPriority w:val="99"/>
    <w:rsid w:val="002771A6"/>
    <w:rPr>
      <w:rFonts w:ascii="Times New Roman" w:hAnsi="Times New Roman" w:cs="Times New Roman"/>
    </w:rPr>
  </w:style>
  <w:style w:type="character" w:customStyle="1" w:styleId="WW8Num16z0">
    <w:name w:val="WW8Num16z0"/>
    <w:uiPriority w:val="99"/>
    <w:rsid w:val="002771A6"/>
    <w:rPr>
      <w:rFonts w:ascii="StarSymbol" w:hAnsi="StarSymbol" w:cs="StarSymbol"/>
      <w:b/>
      <w:bCs/>
    </w:rPr>
  </w:style>
  <w:style w:type="character" w:customStyle="1" w:styleId="WW8Num18z0">
    <w:name w:val="WW8Num18z0"/>
    <w:uiPriority w:val="99"/>
    <w:rsid w:val="002771A6"/>
    <w:rPr>
      <w:rFonts w:ascii="Symbol" w:hAnsi="Symbol" w:cs="Symbol"/>
    </w:rPr>
  </w:style>
  <w:style w:type="character" w:customStyle="1" w:styleId="WW8Num19z0">
    <w:name w:val="WW8Num19z0"/>
    <w:uiPriority w:val="99"/>
    <w:rsid w:val="002771A6"/>
    <w:rPr>
      <w:rFonts w:ascii="Symbol" w:hAnsi="Symbol" w:cs="Symbol"/>
    </w:rPr>
  </w:style>
  <w:style w:type="character" w:customStyle="1" w:styleId="WW8Num20z0">
    <w:name w:val="WW8Num20z0"/>
    <w:uiPriority w:val="99"/>
    <w:rsid w:val="002771A6"/>
    <w:rPr>
      <w:rFonts w:ascii="Times New Roman" w:hAnsi="Times New Roman" w:cs="Times New Roman"/>
    </w:rPr>
  </w:style>
  <w:style w:type="character" w:customStyle="1" w:styleId="WW8Num21z0">
    <w:name w:val="WW8Num21z0"/>
    <w:uiPriority w:val="99"/>
    <w:rsid w:val="002771A6"/>
    <w:rPr>
      <w:rFonts w:ascii="Times New Roman" w:hAnsi="Times New Roman" w:cs="Times New Roman"/>
    </w:rPr>
  </w:style>
  <w:style w:type="character" w:customStyle="1" w:styleId="WW8Num22z0">
    <w:name w:val="WW8Num22z0"/>
    <w:uiPriority w:val="99"/>
    <w:rsid w:val="002771A6"/>
    <w:rPr>
      <w:rFonts w:cs="Times New Roman"/>
      <w:b/>
      <w:bCs/>
    </w:rPr>
  </w:style>
  <w:style w:type="character" w:customStyle="1" w:styleId="WW8Num23z0">
    <w:name w:val="WW8Num23z0"/>
    <w:uiPriority w:val="99"/>
    <w:rsid w:val="002771A6"/>
    <w:rPr>
      <w:rFonts w:ascii="Courier New" w:hAnsi="Courier New" w:cs="Courier New"/>
    </w:rPr>
  </w:style>
  <w:style w:type="character" w:customStyle="1" w:styleId="WW8Num24z0">
    <w:name w:val="WW8Num24z0"/>
    <w:uiPriority w:val="99"/>
    <w:rsid w:val="002771A6"/>
    <w:rPr>
      <w:rFonts w:ascii="Times New Roman" w:hAnsi="Times New Roman" w:cs="Times New Roman"/>
    </w:rPr>
  </w:style>
  <w:style w:type="character" w:customStyle="1" w:styleId="WW8Num25z0">
    <w:name w:val="WW8Num25z0"/>
    <w:uiPriority w:val="99"/>
    <w:rsid w:val="002771A6"/>
    <w:rPr>
      <w:rFonts w:ascii="Times New (W1)" w:hAnsi="Times New (W1)" w:cs="Times New (W1)"/>
    </w:rPr>
  </w:style>
  <w:style w:type="character" w:customStyle="1" w:styleId="WW8Num26z0">
    <w:name w:val="WW8Num26z0"/>
    <w:uiPriority w:val="99"/>
    <w:rsid w:val="002771A6"/>
    <w:rPr>
      <w:rFonts w:ascii="Symbol" w:hAnsi="Symbol" w:cs="Symbol"/>
    </w:rPr>
  </w:style>
  <w:style w:type="character" w:customStyle="1" w:styleId="WW8Num26z1">
    <w:name w:val="WW8Num26z1"/>
    <w:uiPriority w:val="99"/>
    <w:rsid w:val="002771A6"/>
    <w:rPr>
      <w:rFonts w:ascii="Courier New" w:hAnsi="Courier New" w:cs="Courier New"/>
    </w:rPr>
  </w:style>
  <w:style w:type="character" w:customStyle="1" w:styleId="WW8Num27z0">
    <w:name w:val="WW8Num27z0"/>
    <w:uiPriority w:val="99"/>
    <w:rsid w:val="002771A6"/>
    <w:rPr>
      <w:rFonts w:ascii="Times New Roman" w:hAnsi="Times New Roman" w:cs="Times New Roman"/>
    </w:rPr>
  </w:style>
  <w:style w:type="character" w:customStyle="1" w:styleId="WW8Num27z1">
    <w:name w:val="WW8Num27z1"/>
    <w:uiPriority w:val="99"/>
    <w:rsid w:val="002771A6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2771A6"/>
    <w:rPr>
      <w:rFonts w:ascii="Wingdings" w:hAnsi="Wingdings" w:cs="Wingdings"/>
    </w:rPr>
  </w:style>
  <w:style w:type="character" w:customStyle="1" w:styleId="WW8Num28z0">
    <w:name w:val="WW8Num28z0"/>
    <w:uiPriority w:val="99"/>
    <w:rsid w:val="002771A6"/>
    <w:rPr>
      <w:rFonts w:cs="Times New Roman"/>
      <w:b/>
      <w:bCs/>
    </w:rPr>
  </w:style>
  <w:style w:type="character" w:customStyle="1" w:styleId="WW8Num28z1">
    <w:name w:val="WW8Num28z1"/>
    <w:uiPriority w:val="99"/>
    <w:rsid w:val="002771A6"/>
    <w:rPr>
      <w:rFonts w:ascii="Courier New" w:hAnsi="Courier New" w:cs="Courier New"/>
    </w:rPr>
  </w:style>
  <w:style w:type="character" w:customStyle="1" w:styleId="WW8Num28z2">
    <w:name w:val="WW8Num28z2"/>
    <w:uiPriority w:val="99"/>
    <w:rsid w:val="002771A6"/>
    <w:rPr>
      <w:rFonts w:ascii="Wingdings" w:hAnsi="Wingdings" w:cs="Wingdings"/>
    </w:rPr>
  </w:style>
  <w:style w:type="character" w:customStyle="1" w:styleId="WW8Num29z0">
    <w:name w:val="WW8Num29z0"/>
    <w:uiPriority w:val="99"/>
    <w:rsid w:val="002771A6"/>
    <w:rPr>
      <w:rFonts w:ascii="Symbol" w:hAnsi="Symbol" w:cs="Symbol"/>
    </w:rPr>
  </w:style>
  <w:style w:type="character" w:customStyle="1" w:styleId="WW8Num29z1">
    <w:name w:val="WW8Num29z1"/>
    <w:uiPriority w:val="99"/>
    <w:rsid w:val="002771A6"/>
    <w:rPr>
      <w:rFonts w:ascii="Courier New" w:hAnsi="Courier New" w:cs="Courier New"/>
    </w:rPr>
  </w:style>
  <w:style w:type="character" w:customStyle="1" w:styleId="WW8Num29z2">
    <w:name w:val="WW8Num29z2"/>
    <w:uiPriority w:val="99"/>
    <w:rsid w:val="002771A6"/>
    <w:rPr>
      <w:rFonts w:ascii="Wingdings" w:hAnsi="Wingdings" w:cs="Wingdings"/>
    </w:rPr>
  </w:style>
  <w:style w:type="character" w:customStyle="1" w:styleId="WW8Num30z0">
    <w:name w:val="WW8Num30z0"/>
    <w:uiPriority w:val="99"/>
    <w:rsid w:val="002771A6"/>
    <w:rPr>
      <w:rFonts w:ascii="Symbol" w:hAnsi="Symbol" w:cs="Symbol"/>
    </w:rPr>
  </w:style>
  <w:style w:type="character" w:customStyle="1" w:styleId="WW8Num30z1">
    <w:name w:val="WW8Num30z1"/>
    <w:uiPriority w:val="99"/>
    <w:rsid w:val="002771A6"/>
    <w:rPr>
      <w:rFonts w:ascii="Courier New" w:hAnsi="Courier New" w:cs="Courier New"/>
    </w:rPr>
  </w:style>
  <w:style w:type="character" w:customStyle="1" w:styleId="WW8Num30z2">
    <w:name w:val="WW8Num30z2"/>
    <w:uiPriority w:val="99"/>
    <w:rsid w:val="002771A6"/>
    <w:rPr>
      <w:rFonts w:ascii="Wingdings" w:hAnsi="Wingdings" w:cs="Wingdings"/>
    </w:rPr>
  </w:style>
  <w:style w:type="character" w:customStyle="1" w:styleId="Carpredefinitoparagrafo2">
    <w:name w:val="Car. predefinito paragrafo2"/>
    <w:uiPriority w:val="99"/>
    <w:rsid w:val="002771A6"/>
    <w:rPr>
      <w:rFonts w:cs="Times New Roman"/>
    </w:rPr>
  </w:style>
  <w:style w:type="character" w:customStyle="1" w:styleId="WW8Num13z2">
    <w:name w:val="WW8Num13z2"/>
    <w:uiPriority w:val="99"/>
    <w:rsid w:val="002771A6"/>
    <w:rPr>
      <w:rFonts w:ascii="Wingdings" w:hAnsi="Wingdings" w:cs="Wingdings"/>
    </w:rPr>
  </w:style>
  <w:style w:type="character" w:customStyle="1" w:styleId="WW8Num13z3">
    <w:name w:val="WW8Num13z3"/>
    <w:uiPriority w:val="99"/>
    <w:rsid w:val="002771A6"/>
    <w:rPr>
      <w:rFonts w:ascii="Symbol" w:hAnsi="Symbol" w:cs="Symbol"/>
    </w:rPr>
  </w:style>
  <w:style w:type="character" w:customStyle="1" w:styleId="WW8Num15z1">
    <w:name w:val="WW8Num15z1"/>
    <w:uiPriority w:val="99"/>
    <w:rsid w:val="002771A6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2771A6"/>
    <w:rPr>
      <w:rFonts w:ascii="Wingdings" w:hAnsi="Wingdings" w:cs="Wingdings"/>
    </w:rPr>
  </w:style>
  <w:style w:type="character" w:customStyle="1" w:styleId="WW8Num15z3">
    <w:name w:val="WW8Num15z3"/>
    <w:uiPriority w:val="99"/>
    <w:rsid w:val="002771A6"/>
    <w:rPr>
      <w:rFonts w:ascii="Symbol" w:hAnsi="Symbol" w:cs="Symbol"/>
    </w:rPr>
  </w:style>
  <w:style w:type="character" w:customStyle="1" w:styleId="WW8Num16z1">
    <w:name w:val="WW8Num16z1"/>
    <w:uiPriority w:val="99"/>
    <w:rsid w:val="002771A6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2771A6"/>
    <w:rPr>
      <w:rFonts w:ascii="Wingdings" w:hAnsi="Wingdings" w:cs="Wingdings"/>
    </w:rPr>
  </w:style>
  <w:style w:type="character" w:customStyle="1" w:styleId="WW8Num16z3">
    <w:name w:val="WW8Num16z3"/>
    <w:uiPriority w:val="99"/>
    <w:rsid w:val="002771A6"/>
    <w:rPr>
      <w:rFonts w:ascii="Symbol" w:hAnsi="Symbol" w:cs="Symbol"/>
    </w:rPr>
  </w:style>
  <w:style w:type="character" w:customStyle="1" w:styleId="WW8Num17z0">
    <w:name w:val="WW8Num17z0"/>
    <w:uiPriority w:val="99"/>
    <w:rsid w:val="002771A6"/>
    <w:rPr>
      <w:rFonts w:ascii="Symbol" w:hAnsi="Symbol" w:cs="Symbol"/>
    </w:rPr>
  </w:style>
  <w:style w:type="character" w:customStyle="1" w:styleId="WW8Num17z1">
    <w:name w:val="WW8Num17z1"/>
    <w:uiPriority w:val="99"/>
    <w:rsid w:val="002771A6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2771A6"/>
    <w:rPr>
      <w:rFonts w:ascii="Wingdings" w:hAnsi="Wingdings" w:cs="Wingdings"/>
    </w:rPr>
  </w:style>
  <w:style w:type="character" w:customStyle="1" w:styleId="WW8Num18z1">
    <w:name w:val="WW8Num18z1"/>
    <w:uiPriority w:val="99"/>
    <w:rsid w:val="002771A6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2771A6"/>
    <w:rPr>
      <w:rFonts w:ascii="Wingdings" w:hAnsi="Wingdings" w:cs="Wingdings"/>
    </w:rPr>
  </w:style>
  <w:style w:type="character" w:customStyle="1" w:styleId="WW8Num19z1">
    <w:name w:val="WW8Num19z1"/>
    <w:uiPriority w:val="99"/>
    <w:rsid w:val="002771A6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2771A6"/>
    <w:rPr>
      <w:rFonts w:ascii="Wingdings" w:hAnsi="Wingdings" w:cs="Wingdings"/>
    </w:rPr>
  </w:style>
  <w:style w:type="character" w:customStyle="1" w:styleId="WW8Num21z1">
    <w:name w:val="WW8Num21z1"/>
    <w:uiPriority w:val="99"/>
    <w:rsid w:val="002771A6"/>
    <w:rPr>
      <w:rFonts w:ascii="Arial (W1)" w:hAnsi="Arial (W1)" w:cs="Arial (W1)"/>
      <w:b/>
      <w:bCs/>
    </w:rPr>
  </w:style>
  <w:style w:type="character" w:customStyle="1" w:styleId="WW8Num21z2">
    <w:name w:val="WW8Num21z2"/>
    <w:uiPriority w:val="99"/>
    <w:rsid w:val="002771A6"/>
    <w:rPr>
      <w:rFonts w:ascii="Wingdings" w:hAnsi="Wingdings" w:cs="Wingdings"/>
    </w:rPr>
  </w:style>
  <w:style w:type="character" w:customStyle="1" w:styleId="WW8Num21z3">
    <w:name w:val="WW8Num21z3"/>
    <w:uiPriority w:val="99"/>
    <w:rsid w:val="002771A6"/>
    <w:rPr>
      <w:rFonts w:ascii="Symbol" w:hAnsi="Symbol" w:cs="Symbol"/>
    </w:rPr>
  </w:style>
  <w:style w:type="character" w:customStyle="1" w:styleId="WW8Num21z4">
    <w:name w:val="WW8Num21z4"/>
    <w:uiPriority w:val="99"/>
    <w:rsid w:val="002771A6"/>
    <w:rPr>
      <w:rFonts w:ascii="Courier New" w:hAnsi="Courier New" w:cs="Courier New"/>
    </w:rPr>
  </w:style>
  <w:style w:type="character" w:customStyle="1" w:styleId="WW8Num25z1">
    <w:name w:val="WW8Num25z1"/>
    <w:uiPriority w:val="99"/>
    <w:rsid w:val="002771A6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2771A6"/>
    <w:rPr>
      <w:rFonts w:ascii="Wingdings" w:hAnsi="Wingdings" w:cs="Wingdings"/>
    </w:rPr>
  </w:style>
  <w:style w:type="character" w:customStyle="1" w:styleId="WW8Num25z3">
    <w:name w:val="WW8Num25z3"/>
    <w:uiPriority w:val="99"/>
    <w:rsid w:val="002771A6"/>
    <w:rPr>
      <w:rFonts w:ascii="Symbol" w:hAnsi="Symbol" w:cs="Symbol"/>
    </w:rPr>
  </w:style>
  <w:style w:type="character" w:customStyle="1" w:styleId="WW8Num26z2">
    <w:name w:val="WW8Num26z2"/>
    <w:uiPriority w:val="99"/>
    <w:rsid w:val="002771A6"/>
    <w:rPr>
      <w:rFonts w:ascii="Wingdings" w:hAnsi="Wingdings" w:cs="Wingdings"/>
    </w:rPr>
  </w:style>
  <w:style w:type="character" w:customStyle="1" w:styleId="WW8Num27z3">
    <w:name w:val="WW8Num27z3"/>
    <w:uiPriority w:val="99"/>
    <w:rsid w:val="002771A6"/>
    <w:rPr>
      <w:rFonts w:ascii="Symbol" w:hAnsi="Symbol" w:cs="Symbol"/>
    </w:rPr>
  </w:style>
  <w:style w:type="character" w:customStyle="1" w:styleId="WW8Num31z0">
    <w:name w:val="WW8Num31z0"/>
    <w:uiPriority w:val="99"/>
    <w:rsid w:val="002771A6"/>
    <w:rPr>
      <w:rFonts w:cs="Times New Roman"/>
      <w:b/>
      <w:bCs/>
    </w:rPr>
  </w:style>
  <w:style w:type="character" w:customStyle="1" w:styleId="WW8Num32z0">
    <w:name w:val="WW8Num32z0"/>
    <w:uiPriority w:val="99"/>
    <w:rsid w:val="002771A6"/>
    <w:rPr>
      <w:rFonts w:ascii="Times New Roman" w:hAnsi="Times New Roman" w:cs="Times New Roman"/>
    </w:rPr>
  </w:style>
  <w:style w:type="character" w:customStyle="1" w:styleId="WW8Num32z1">
    <w:name w:val="WW8Num32z1"/>
    <w:uiPriority w:val="99"/>
    <w:rsid w:val="002771A6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2771A6"/>
    <w:rPr>
      <w:rFonts w:ascii="Wingdings" w:hAnsi="Wingdings" w:cs="Wingdings"/>
    </w:rPr>
  </w:style>
  <w:style w:type="character" w:customStyle="1" w:styleId="WW8Num32z3">
    <w:name w:val="WW8Num32z3"/>
    <w:uiPriority w:val="99"/>
    <w:rsid w:val="002771A6"/>
    <w:rPr>
      <w:rFonts w:ascii="Symbol" w:hAnsi="Symbol" w:cs="Symbol"/>
    </w:rPr>
  </w:style>
  <w:style w:type="character" w:customStyle="1" w:styleId="WW8Num33z0">
    <w:name w:val="WW8Num33z0"/>
    <w:uiPriority w:val="99"/>
    <w:rsid w:val="002771A6"/>
    <w:rPr>
      <w:rFonts w:ascii="Symbol" w:hAnsi="Symbol" w:cs="Symbol"/>
    </w:rPr>
  </w:style>
  <w:style w:type="character" w:customStyle="1" w:styleId="WW8Num33z1">
    <w:name w:val="WW8Num33z1"/>
    <w:uiPriority w:val="99"/>
    <w:rsid w:val="002771A6"/>
    <w:rPr>
      <w:rFonts w:ascii="Courier New" w:hAnsi="Courier New" w:cs="Courier New"/>
    </w:rPr>
  </w:style>
  <w:style w:type="character" w:customStyle="1" w:styleId="WW8Num33z2">
    <w:name w:val="WW8Num33z2"/>
    <w:uiPriority w:val="99"/>
    <w:rsid w:val="002771A6"/>
    <w:rPr>
      <w:rFonts w:ascii="Wingdings" w:hAnsi="Wingdings" w:cs="Wingdings"/>
    </w:rPr>
  </w:style>
  <w:style w:type="character" w:customStyle="1" w:styleId="WW8Num34z0">
    <w:name w:val="WW8Num34z0"/>
    <w:uiPriority w:val="99"/>
    <w:rsid w:val="002771A6"/>
    <w:rPr>
      <w:rFonts w:ascii="Symbol" w:hAnsi="Symbol" w:cs="Symbol"/>
    </w:rPr>
  </w:style>
  <w:style w:type="character" w:customStyle="1" w:styleId="WW8Num34z1">
    <w:name w:val="WW8Num34z1"/>
    <w:uiPriority w:val="99"/>
    <w:rsid w:val="002771A6"/>
    <w:rPr>
      <w:rFonts w:cs="Times New Roman"/>
      <w:b/>
      <w:bCs/>
    </w:rPr>
  </w:style>
  <w:style w:type="character" w:customStyle="1" w:styleId="Carpredefinitoparagrafo1">
    <w:name w:val="Car. predefinito paragrafo1"/>
    <w:uiPriority w:val="99"/>
    <w:rsid w:val="002771A6"/>
    <w:rPr>
      <w:rFonts w:cs="Times New Roman"/>
    </w:rPr>
  </w:style>
  <w:style w:type="character" w:styleId="Numeropagina">
    <w:name w:val="page number"/>
    <w:basedOn w:val="Carpredefinitoparagrafo1"/>
    <w:uiPriority w:val="99"/>
    <w:rsid w:val="002771A6"/>
    <w:rPr>
      <w:rFonts w:cs="Times New Roman"/>
    </w:rPr>
  </w:style>
  <w:style w:type="character" w:styleId="Collegamentoipertestuale">
    <w:name w:val="Hyperlink"/>
    <w:basedOn w:val="Carpredefinitoparagrafo1"/>
    <w:uiPriority w:val="99"/>
    <w:rsid w:val="002771A6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1"/>
    <w:uiPriority w:val="99"/>
    <w:rsid w:val="002771A6"/>
    <w:rPr>
      <w:rFonts w:ascii="Arial" w:hAnsi="Arial" w:cs="Arial"/>
      <w:sz w:val="22"/>
      <w:szCs w:val="22"/>
    </w:rPr>
  </w:style>
  <w:style w:type="character" w:customStyle="1" w:styleId="TestofumettoCarattere">
    <w:name w:val="Testo fumetto Carattere"/>
    <w:basedOn w:val="Carpredefinitoparagrafo1"/>
    <w:uiPriority w:val="99"/>
    <w:rsid w:val="002771A6"/>
    <w:rPr>
      <w:rFonts w:ascii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1"/>
    <w:link w:val="Testonormale"/>
    <w:rsid w:val="002771A6"/>
    <w:rPr>
      <w:rFonts w:ascii="Courier New" w:hAnsi="Courier New" w:cs="Courier New"/>
    </w:rPr>
  </w:style>
  <w:style w:type="character" w:styleId="Enfasigrassetto">
    <w:name w:val="Strong"/>
    <w:basedOn w:val="Carpredefinitoparagrafo1"/>
    <w:uiPriority w:val="99"/>
    <w:qFormat/>
    <w:rsid w:val="002771A6"/>
    <w:rPr>
      <w:rFonts w:cs="Times New Roman"/>
      <w:b/>
      <w:bCs/>
    </w:rPr>
  </w:style>
  <w:style w:type="paragraph" w:customStyle="1" w:styleId="Intestazione3">
    <w:name w:val="Intestazione3"/>
    <w:basedOn w:val="Normale"/>
    <w:next w:val="Corpotesto"/>
    <w:uiPriority w:val="99"/>
    <w:rsid w:val="002771A6"/>
    <w:pPr>
      <w:keepNext/>
      <w:suppressAutoHyphens/>
      <w:spacing w:before="240" w:after="120"/>
    </w:pPr>
    <w:rPr>
      <w:rFonts w:ascii="Albany" w:eastAsia="Arial Unicode MS" w:hAnsi="Albany" w:cs="Albany"/>
      <w:sz w:val="28"/>
      <w:szCs w:val="28"/>
      <w:lang w:eastAsia="zh-CN"/>
    </w:rPr>
  </w:style>
  <w:style w:type="paragraph" w:styleId="Elenco">
    <w:name w:val="List"/>
    <w:basedOn w:val="Corpotesto"/>
    <w:uiPriority w:val="99"/>
    <w:rsid w:val="002771A6"/>
    <w:pPr>
      <w:suppressAutoHyphens/>
    </w:pPr>
    <w:rPr>
      <w:lang w:eastAsia="zh-CN"/>
    </w:rPr>
  </w:style>
  <w:style w:type="paragraph" w:styleId="Didascalia">
    <w:name w:val="caption"/>
    <w:basedOn w:val="Normale"/>
    <w:uiPriority w:val="99"/>
    <w:qFormat/>
    <w:rsid w:val="002771A6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Indice">
    <w:name w:val="Indice"/>
    <w:basedOn w:val="Normale"/>
    <w:uiPriority w:val="99"/>
    <w:rsid w:val="002771A6"/>
    <w:pPr>
      <w:suppressLineNumbers/>
      <w:suppressAutoHyphens/>
    </w:pPr>
    <w:rPr>
      <w:lang w:eastAsia="zh-CN"/>
    </w:rPr>
  </w:style>
  <w:style w:type="paragraph" w:customStyle="1" w:styleId="Intestazione2">
    <w:name w:val="Intestazione2"/>
    <w:basedOn w:val="Normale"/>
    <w:next w:val="Corpotesto"/>
    <w:uiPriority w:val="99"/>
    <w:rsid w:val="002771A6"/>
    <w:pPr>
      <w:keepNext/>
      <w:suppressAutoHyphens/>
      <w:spacing w:before="240" w:after="120"/>
    </w:pPr>
    <w:rPr>
      <w:rFonts w:ascii="Albany" w:eastAsia="Arial Unicode MS" w:hAnsi="Albany" w:cs="Albany"/>
      <w:sz w:val="28"/>
      <w:szCs w:val="28"/>
      <w:lang w:eastAsia="zh-CN"/>
    </w:rPr>
  </w:style>
  <w:style w:type="paragraph" w:customStyle="1" w:styleId="Intestazione1">
    <w:name w:val="Intestazione1"/>
    <w:basedOn w:val="Normale"/>
    <w:next w:val="Corpotesto"/>
    <w:uiPriority w:val="99"/>
    <w:rsid w:val="002771A6"/>
    <w:pPr>
      <w:keepNext/>
      <w:suppressAutoHyphens/>
      <w:spacing w:before="240" w:after="120"/>
    </w:pPr>
    <w:rPr>
      <w:rFonts w:ascii="Albany" w:eastAsia="Arial Unicode MS" w:hAnsi="Albany" w:cs="Albany"/>
      <w:sz w:val="28"/>
      <w:szCs w:val="28"/>
      <w:lang w:eastAsia="zh-CN"/>
    </w:rPr>
  </w:style>
  <w:style w:type="paragraph" w:styleId="Indirizzomittente">
    <w:name w:val="envelope return"/>
    <w:basedOn w:val="Normale"/>
    <w:uiPriority w:val="99"/>
    <w:rsid w:val="002771A6"/>
    <w:pPr>
      <w:keepLines/>
      <w:suppressAutoHyphens/>
      <w:ind w:right="4320"/>
    </w:pPr>
    <w:rPr>
      <w:rFonts w:ascii="Times New Roman" w:hAnsi="Times New Roman" w:cs="Times New Roman"/>
      <w:lang w:eastAsia="zh-CN"/>
    </w:rPr>
  </w:style>
  <w:style w:type="paragraph" w:styleId="Intestazione">
    <w:name w:val="header"/>
    <w:basedOn w:val="Normale"/>
    <w:link w:val="IntestazioneCarattere1"/>
    <w:uiPriority w:val="99"/>
    <w:rsid w:val="002771A6"/>
    <w:pPr>
      <w:tabs>
        <w:tab w:val="center" w:pos="4819"/>
        <w:tab w:val="right" w:pos="9638"/>
      </w:tabs>
      <w:suppressAutoHyphens/>
    </w:pPr>
    <w:rPr>
      <w:sz w:val="22"/>
      <w:szCs w:val="22"/>
      <w:lang w:eastAsia="zh-CN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locked/>
    <w:rsid w:val="002771A6"/>
    <w:rPr>
      <w:rFonts w:ascii="Arial" w:hAnsi="Arial" w:cs="Arial"/>
      <w:sz w:val="20"/>
      <w:szCs w:val="20"/>
      <w:lang w:eastAsia="zh-CN"/>
    </w:rPr>
  </w:style>
  <w:style w:type="paragraph" w:customStyle="1" w:styleId="Corpodeltesto22">
    <w:name w:val="Corpo del testo 22"/>
    <w:basedOn w:val="Normale"/>
    <w:uiPriority w:val="99"/>
    <w:rsid w:val="002771A6"/>
    <w:pPr>
      <w:suppressAutoHyphens/>
    </w:pPr>
    <w:rPr>
      <w:b/>
      <w:bCs/>
      <w:lang w:eastAsia="zh-CN"/>
    </w:rPr>
  </w:style>
  <w:style w:type="paragraph" w:styleId="Pidipagina">
    <w:name w:val="footer"/>
    <w:basedOn w:val="Normale"/>
    <w:link w:val="PidipaginaCarattere"/>
    <w:uiPriority w:val="99"/>
    <w:rsid w:val="002771A6"/>
    <w:pPr>
      <w:tabs>
        <w:tab w:val="center" w:pos="4819"/>
        <w:tab w:val="right" w:pos="9638"/>
      </w:tabs>
      <w:suppressAutoHyphens/>
    </w:pPr>
    <w:rPr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771A6"/>
    <w:rPr>
      <w:rFonts w:ascii="Arial" w:hAnsi="Arial" w:cs="Arial"/>
      <w:sz w:val="20"/>
      <w:szCs w:val="20"/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2771A6"/>
    <w:pPr>
      <w:tabs>
        <w:tab w:val="left" w:pos="142"/>
      </w:tabs>
      <w:suppressAutoHyphens/>
      <w:ind w:left="142" w:hanging="142"/>
      <w:jc w:val="both"/>
    </w:pPr>
    <w:rPr>
      <w:lang w:eastAsia="zh-CN"/>
    </w:rPr>
  </w:style>
  <w:style w:type="paragraph" w:customStyle="1" w:styleId="Corpodeltesto31">
    <w:name w:val="Corpo del testo 31"/>
    <w:basedOn w:val="Normale"/>
    <w:uiPriority w:val="99"/>
    <w:rsid w:val="002771A6"/>
    <w:pPr>
      <w:suppressAutoHyphens/>
      <w:jc w:val="both"/>
    </w:pPr>
    <w:rPr>
      <w:color w:val="FF0000"/>
      <w:lang w:eastAsia="zh-CN"/>
    </w:rPr>
  </w:style>
  <w:style w:type="paragraph" w:styleId="Rientrocorpodeltesto">
    <w:name w:val="Body Text Indent"/>
    <w:basedOn w:val="Normale"/>
    <w:link w:val="RientrocorpodeltestoCarattere"/>
    <w:uiPriority w:val="99"/>
    <w:rsid w:val="002771A6"/>
    <w:pPr>
      <w:suppressAutoHyphens/>
      <w:ind w:left="284" w:hanging="284"/>
      <w:jc w:val="both"/>
    </w:pPr>
    <w:rPr>
      <w:lang w:eastAsia="zh-C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2771A6"/>
    <w:rPr>
      <w:rFonts w:ascii="Arial" w:hAnsi="Arial" w:cs="Arial"/>
      <w:sz w:val="20"/>
      <w:szCs w:val="20"/>
      <w:lang w:eastAsia="zh-CN"/>
    </w:rPr>
  </w:style>
  <w:style w:type="paragraph" w:customStyle="1" w:styleId="Rientrocorpodeltesto31">
    <w:name w:val="Rientro corpo del testo 31"/>
    <w:basedOn w:val="Normale"/>
    <w:uiPriority w:val="99"/>
    <w:rsid w:val="002771A6"/>
    <w:pPr>
      <w:suppressAutoHyphens/>
      <w:ind w:left="-709"/>
      <w:jc w:val="both"/>
    </w:pPr>
    <w:rPr>
      <w:color w:val="FF0000"/>
      <w:lang w:eastAsia="zh-CN"/>
    </w:rPr>
  </w:style>
  <w:style w:type="paragraph" w:customStyle="1" w:styleId="Normale1">
    <w:name w:val="Normale1"/>
    <w:uiPriority w:val="99"/>
    <w:rsid w:val="002771A6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Testonormale1">
    <w:name w:val="Testo normale1"/>
    <w:basedOn w:val="Normale"/>
    <w:uiPriority w:val="99"/>
    <w:rsid w:val="002771A6"/>
    <w:pPr>
      <w:suppressAutoHyphens/>
      <w:jc w:val="both"/>
    </w:pPr>
    <w:rPr>
      <w:rFonts w:ascii="Courier New" w:hAnsi="Courier New" w:cs="Courier New"/>
      <w:lang w:eastAsia="zh-CN"/>
    </w:rPr>
  </w:style>
  <w:style w:type="paragraph" w:customStyle="1" w:styleId="Testodelblocco1">
    <w:name w:val="Testo del blocco1"/>
    <w:basedOn w:val="Normale"/>
    <w:uiPriority w:val="99"/>
    <w:rsid w:val="002771A6"/>
    <w:pPr>
      <w:suppressAutoHyphens/>
      <w:ind w:left="709" w:right="-285"/>
      <w:jc w:val="both"/>
    </w:pPr>
    <w:rPr>
      <w:sz w:val="24"/>
      <w:szCs w:val="24"/>
      <w:lang w:eastAsia="zh-CN"/>
    </w:rPr>
  </w:style>
  <w:style w:type="paragraph" w:customStyle="1" w:styleId="testo">
    <w:name w:val="testo"/>
    <w:basedOn w:val="Normale"/>
    <w:uiPriority w:val="99"/>
    <w:rsid w:val="002771A6"/>
    <w:pPr>
      <w:suppressAutoHyphens/>
      <w:overflowPunct w:val="0"/>
      <w:autoSpaceDE w:val="0"/>
      <w:spacing w:line="480" w:lineRule="atLeast"/>
      <w:ind w:right="-285"/>
      <w:jc w:val="both"/>
      <w:textAlignment w:val="baseline"/>
    </w:pPr>
    <w:rPr>
      <w:lang w:eastAsia="zh-CN"/>
    </w:rPr>
  </w:style>
  <w:style w:type="paragraph" w:customStyle="1" w:styleId="Rientrocorpodeltesto1">
    <w:name w:val="Rientro corpo del testo1"/>
    <w:basedOn w:val="Normale"/>
    <w:uiPriority w:val="99"/>
    <w:rsid w:val="002771A6"/>
    <w:pPr>
      <w:suppressAutoHyphens/>
      <w:ind w:left="426"/>
      <w:jc w:val="both"/>
    </w:pPr>
    <w:rPr>
      <w:rFonts w:ascii="Times New Roman" w:hAnsi="Times New Roman" w:cs="Times New Roman"/>
      <w:lang w:eastAsia="zh-CN"/>
    </w:rPr>
  </w:style>
  <w:style w:type="paragraph" w:styleId="NormaleWeb">
    <w:name w:val="Normal (Web)"/>
    <w:basedOn w:val="Normale"/>
    <w:rsid w:val="002771A6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provvr0">
    <w:name w:val="provv_r0"/>
    <w:basedOn w:val="Normale"/>
    <w:uiPriority w:val="99"/>
    <w:rsid w:val="002771A6"/>
    <w:pPr>
      <w:suppressAutoHyphens/>
      <w:spacing w:before="100" w:after="100"/>
      <w:jc w:val="both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1"/>
    <w:uiPriority w:val="99"/>
    <w:semiHidden/>
    <w:rsid w:val="002771A6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locked/>
    <w:rsid w:val="002771A6"/>
    <w:rPr>
      <w:rFonts w:ascii="Tahoma" w:hAnsi="Tahoma" w:cs="Tahoma"/>
      <w:sz w:val="16"/>
      <w:szCs w:val="16"/>
      <w:lang w:eastAsia="zh-CN"/>
    </w:rPr>
  </w:style>
  <w:style w:type="paragraph" w:customStyle="1" w:styleId="Corpodeltesto21">
    <w:name w:val="Corpo del testo 21"/>
    <w:basedOn w:val="Normale"/>
    <w:uiPriority w:val="99"/>
    <w:rsid w:val="002771A6"/>
    <w:pPr>
      <w:suppressAutoHyphens/>
      <w:jc w:val="both"/>
    </w:pPr>
    <w:rPr>
      <w:rFonts w:ascii="Courier New" w:hAnsi="Courier New" w:cs="Courier New"/>
      <w:lang w:eastAsia="zh-CN"/>
    </w:rPr>
  </w:style>
  <w:style w:type="paragraph" w:customStyle="1" w:styleId="destinatario">
    <w:name w:val="destinatario"/>
    <w:basedOn w:val="Normale"/>
    <w:uiPriority w:val="99"/>
    <w:rsid w:val="002771A6"/>
    <w:pPr>
      <w:widowControl w:val="0"/>
      <w:suppressAutoHyphens/>
      <w:spacing w:before="100" w:after="100"/>
    </w:pPr>
    <w:rPr>
      <w:rFonts w:ascii="Thorndale" w:eastAsia="Calibri" w:hAnsi="Thorndale" w:cs="Thorndale"/>
      <w:sz w:val="24"/>
      <w:szCs w:val="24"/>
      <w:lang w:eastAsia="zh-CN"/>
    </w:rPr>
  </w:style>
  <w:style w:type="paragraph" w:customStyle="1" w:styleId="Style1">
    <w:name w:val="Style 1"/>
    <w:basedOn w:val="Normale"/>
    <w:uiPriority w:val="99"/>
    <w:rsid w:val="002771A6"/>
    <w:pPr>
      <w:widowControl w:val="0"/>
      <w:suppressAutoHyphens/>
      <w:spacing w:line="360" w:lineRule="auto"/>
    </w:pPr>
    <w:rPr>
      <w:rFonts w:ascii="Times New Roman" w:hAnsi="Times New Roman" w:cs="Times New Roman"/>
      <w:color w:val="000000"/>
    </w:rPr>
  </w:style>
  <w:style w:type="paragraph" w:customStyle="1" w:styleId="Testonormale11">
    <w:name w:val="Testo normale11"/>
    <w:basedOn w:val="Normale"/>
    <w:uiPriority w:val="99"/>
    <w:rsid w:val="002771A6"/>
    <w:pPr>
      <w:suppressAutoHyphens/>
    </w:pPr>
    <w:rPr>
      <w:rFonts w:ascii="Courier New" w:hAnsi="Courier New" w:cs="Courier New"/>
      <w:lang w:eastAsia="zh-CN"/>
    </w:rPr>
  </w:style>
  <w:style w:type="paragraph" w:customStyle="1" w:styleId="Corpodeltesto32">
    <w:name w:val="Corpo del testo 32"/>
    <w:basedOn w:val="Normale"/>
    <w:uiPriority w:val="99"/>
    <w:rsid w:val="002771A6"/>
    <w:pPr>
      <w:widowControl w:val="0"/>
      <w:suppressAutoHyphens/>
      <w:spacing w:after="120"/>
    </w:pPr>
    <w:rPr>
      <w:rFonts w:eastAsia="Calibri" w:cs="Times New Roman"/>
      <w:sz w:val="16"/>
      <w:szCs w:val="16"/>
      <w:lang w:eastAsia="zh-CN"/>
    </w:rPr>
  </w:style>
  <w:style w:type="paragraph" w:customStyle="1" w:styleId="Contenutotabella">
    <w:name w:val="Contenuto tabella"/>
    <w:basedOn w:val="Corpotesto"/>
    <w:uiPriority w:val="99"/>
    <w:rsid w:val="002771A6"/>
    <w:pPr>
      <w:suppressLineNumbers/>
      <w:tabs>
        <w:tab w:val="right" w:pos="10205"/>
      </w:tabs>
      <w:suppressAutoHyphens/>
    </w:pPr>
    <w:rPr>
      <w:sz w:val="24"/>
      <w:szCs w:val="24"/>
      <w:lang w:eastAsia="zh-CN"/>
    </w:rPr>
  </w:style>
  <w:style w:type="paragraph" w:customStyle="1" w:styleId="Intestazionetabella">
    <w:name w:val="Intestazione tabella"/>
    <w:basedOn w:val="Contenutotabella"/>
    <w:uiPriority w:val="99"/>
    <w:rsid w:val="002771A6"/>
    <w:pPr>
      <w:tabs>
        <w:tab w:val="clear" w:pos="10205"/>
      </w:tabs>
      <w:jc w:val="center"/>
    </w:pPr>
    <w:rPr>
      <w:b/>
      <w:bCs/>
      <w:i/>
      <w:iCs/>
      <w:sz w:val="22"/>
      <w:szCs w:val="22"/>
    </w:rPr>
  </w:style>
  <w:style w:type="paragraph" w:customStyle="1" w:styleId="Contenutocornice">
    <w:name w:val="Contenuto cornice"/>
    <w:basedOn w:val="Corpotesto"/>
    <w:uiPriority w:val="99"/>
    <w:rsid w:val="002771A6"/>
    <w:pPr>
      <w:suppressAutoHyphens/>
    </w:pPr>
    <w:rPr>
      <w:lang w:eastAsia="zh-CN"/>
    </w:rPr>
  </w:style>
  <w:style w:type="paragraph" w:customStyle="1" w:styleId="Default">
    <w:name w:val="Default"/>
    <w:uiPriority w:val="99"/>
    <w:rsid w:val="002771A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Testodelblocco">
    <w:name w:val="Block Text"/>
    <w:basedOn w:val="Normale"/>
    <w:uiPriority w:val="99"/>
    <w:rsid w:val="002771A6"/>
    <w:pPr>
      <w:widowControl w:val="0"/>
      <w:tabs>
        <w:tab w:val="left" w:pos="0"/>
      </w:tabs>
      <w:ind w:left="709" w:right="-29"/>
      <w:jc w:val="both"/>
    </w:pPr>
    <w:rPr>
      <w:color w:val="0000FF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2771A6"/>
    <w:pPr>
      <w:suppressAutoHyphens/>
      <w:ind w:left="708"/>
    </w:pPr>
    <w:rPr>
      <w:lang w:eastAsia="zh-CN"/>
    </w:rPr>
  </w:style>
  <w:style w:type="paragraph" w:styleId="Testonormale">
    <w:name w:val="Plain Text"/>
    <w:basedOn w:val="Normale"/>
    <w:link w:val="TestonormaleCarattere"/>
    <w:locked/>
    <w:rsid w:val="00C0501B"/>
    <w:rPr>
      <w:rFonts w:ascii="Courier New" w:eastAsia="Calibri" w:hAnsi="Courier New" w:cs="Courier New"/>
      <w:sz w:val="22"/>
      <w:szCs w:val="22"/>
    </w:rPr>
  </w:style>
  <w:style w:type="character" w:customStyle="1" w:styleId="TestonormaleCarattere1">
    <w:name w:val="Testo normale Carattere1"/>
    <w:basedOn w:val="Carpredefinitoparagrafo"/>
    <w:uiPriority w:val="99"/>
    <w:semiHidden/>
    <w:rsid w:val="00C0501B"/>
    <w:rPr>
      <w:rFonts w:ascii="Consolas" w:eastAsia="Times New Roman" w:hAnsi="Consolas" w:cs="Arial"/>
      <w:sz w:val="21"/>
      <w:szCs w:val="21"/>
    </w:rPr>
  </w:style>
  <w:style w:type="paragraph" w:styleId="Sottotitolo">
    <w:name w:val="Subtitle"/>
    <w:basedOn w:val="Normale"/>
    <w:link w:val="SottotitoloCarattere"/>
    <w:qFormat/>
    <w:locked/>
    <w:rsid w:val="00C0501B"/>
    <w:pPr>
      <w:tabs>
        <w:tab w:val="left" w:pos="3495"/>
      </w:tabs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C0501B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827941"/>
    <w:rPr>
      <w:rFonts w:ascii="Arial" w:eastAsia="Times New Roman" w:hAnsi="Arial" w:cs="Arial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771A6"/>
    <w:pPr>
      <w:keepNext/>
      <w:tabs>
        <w:tab w:val="num" w:pos="720"/>
      </w:tabs>
      <w:suppressAutoHyphens/>
      <w:spacing w:before="240" w:after="60"/>
      <w:ind w:left="720" w:hanging="360"/>
      <w:outlineLvl w:val="0"/>
    </w:pPr>
    <w:rPr>
      <w:rFonts w:ascii="Cambria" w:hAnsi="Cambria" w:cs="Cambria"/>
      <w:b/>
      <w:bCs/>
      <w:kern w:val="1"/>
      <w:sz w:val="32"/>
      <w:szCs w:val="32"/>
      <w:lang w:eastAsia="zh-CN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27941"/>
    <w:pPr>
      <w:keepNext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771A6"/>
    <w:pPr>
      <w:keepNext/>
      <w:tabs>
        <w:tab w:val="num" w:pos="1080"/>
      </w:tabs>
      <w:suppressAutoHyphens/>
      <w:spacing w:before="240" w:after="60"/>
      <w:ind w:left="1080" w:hanging="3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27941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2771A6"/>
    <w:pPr>
      <w:tabs>
        <w:tab w:val="num" w:pos="2160"/>
      </w:tabs>
      <w:suppressAutoHyphens/>
      <w:spacing w:before="240" w:after="60"/>
      <w:ind w:left="2160" w:hanging="3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27941"/>
    <w:pPr>
      <w:suppressAutoHyphens/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2771A6"/>
    <w:rPr>
      <w:rFonts w:ascii="Cambria" w:hAnsi="Cambria" w:cs="Cambria"/>
      <w:b/>
      <w:bCs/>
      <w:kern w:val="1"/>
      <w:sz w:val="32"/>
      <w:szCs w:val="32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827941"/>
    <w:rPr>
      <w:rFonts w:ascii="Times New Roman" w:hAnsi="Times New Roman" w:cs="Times New Roman"/>
      <w:b/>
      <w:bC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2771A6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827941"/>
    <w:rPr>
      <w:rFonts w:ascii="Calibri" w:hAnsi="Calibri" w:cs="Calibri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2771A6"/>
    <w:rPr>
      <w:rFonts w:ascii="Calibri" w:hAnsi="Calibri" w:cs="Calibri"/>
      <w:b/>
      <w:bCs/>
      <w:lang w:eastAsia="zh-CN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827941"/>
    <w:rPr>
      <w:rFonts w:ascii="Times New Roman" w:hAnsi="Times New Roman" w:cs="Times New Roman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2794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27941"/>
    <w:rPr>
      <w:rFonts w:ascii="Arial" w:hAnsi="Arial" w:cs="Arial"/>
      <w:sz w:val="20"/>
      <w:szCs w:val="20"/>
      <w:lang w:eastAsia="it-IT"/>
    </w:rPr>
  </w:style>
  <w:style w:type="paragraph" w:styleId="Nessunaspaziatura">
    <w:name w:val="No Spacing"/>
    <w:uiPriority w:val="99"/>
    <w:qFormat/>
    <w:rsid w:val="0064649E"/>
    <w:rPr>
      <w:rFonts w:ascii="Arial" w:eastAsia="Times New Roman" w:hAnsi="Arial" w:cs="Arial"/>
      <w:sz w:val="20"/>
      <w:szCs w:val="20"/>
    </w:rPr>
  </w:style>
  <w:style w:type="paragraph" w:customStyle="1" w:styleId="WW-Corpodeltesto2">
    <w:name w:val="WW-Corpo del testo 2"/>
    <w:basedOn w:val="Normale"/>
    <w:uiPriority w:val="99"/>
    <w:rsid w:val="00D92BF2"/>
    <w:pPr>
      <w:suppressAutoHyphens/>
      <w:jc w:val="both"/>
    </w:pPr>
    <w:rPr>
      <w:b/>
      <w:bCs/>
      <w:sz w:val="24"/>
      <w:szCs w:val="24"/>
      <w:lang w:eastAsia="zh-CN"/>
    </w:rPr>
  </w:style>
  <w:style w:type="character" w:customStyle="1" w:styleId="WW8Num2z0">
    <w:name w:val="WW8Num2z0"/>
    <w:uiPriority w:val="99"/>
    <w:rsid w:val="002771A6"/>
    <w:rPr>
      <w:rFonts w:ascii="Symbol" w:hAnsi="Symbol" w:cs="Symbol"/>
    </w:rPr>
  </w:style>
  <w:style w:type="character" w:customStyle="1" w:styleId="WW8Num3z0">
    <w:name w:val="WW8Num3z0"/>
    <w:uiPriority w:val="99"/>
    <w:rsid w:val="002771A6"/>
    <w:rPr>
      <w:rFonts w:ascii="Symbol" w:hAnsi="Symbol" w:cs="Symbol"/>
      <w:b/>
      <w:bCs/>
    </w:rPr>
  </w:style>
  <w:style w:type="character" w:customStyle="1" w:styleId="WW8Num4z0">
    <w:name w:val="WW8Num4z0"/>
    <w:uiPriority w:val="99"/>
    <w:rsid w:val="002771A6"/>
    <w:rPr>
      <w:rFonts w:ascii="Wingdings" w:hAnsi="Wingdings" w:cs="Wingdings"/>
    </w:rPr>
  </w:style>
  <w:style w:type="character" w:customStyle="1" w:styleId="WW8Num5z0">
    <w:name w:val="WW8Num5z0"/>
    <w:uiPriority w:val="99"/>
    <w:rsid w:val="002771A6"/>
    <w:rPr>
      <w:rFonts w:ascii="StarSymbol" w:hAnsi="StarSymbol" w:cs="StarSymbol"/>
    </w:rPr>
  </w:style>
  <w:style w:type="character" w:customStyle="1" w:styleId="WW8Num7z1">
    <w:name w:val="WW8Num7z1"/>
    <w:uiPriority w:val="99"/>
    <w:rsid w:val="002771A6"/>
    <w:rPr>
      <w:rFonts w:ascii="Symbol" w:hAnsi="Symbol" w:cs="Symbol"/>
    </w:rPr>
  </w:style>
  <w:style w:type="character" w:customStyle="1" w:styleId="WW8Num8z0">
    <w:name w:val="WW8Num8z0"/>
    <w:uiPriority w:val="99"/>
    <w:rsid w:val="002771A6"/>
    <w:rPr>
      <w:rFonts w:ascii="Wingdings" w:hAnsi="Wingdings" w:cs="Wingdings"/>
    </w:rPr>
  </w:style>
  <w:style w:type="character" w:customStyle="1" w:styleId="WW8Num8z1">
    <w:name w:val="WW8Num8z1"/>
    <w:uiPriority w:val="99"/>
    <w:rsid w:val="002771A6"/>
    <w:rPr>
      <w:rFonts w:ascii="Courier New" w:hAnsi="Courier New" w:cs="Courier New"/>
    </w:rPr>
  </w:style>
  <w:style w:type="character" w:customStyle="1" w:styleId="WW8Num8z2">
    <w:name w:val="WW8Num8z2"/>
    <w:uiPriority w:val="99"/>
    <w:rsid w:val="002771A6"/>
    <w:rPr>
      <w:rFonts w:ascii="Wingdings" w:hAnsi="Wingdings" w:cs="Wingdings"/>
    </w:rPr>
  </w:style>
  <w:style w:type="character" w:customStyle="1" w:styleId="WW8Num10z0">
    <w:name w:val="WW8Num10z0"/>
    <w:uiPriority w:val="99"/>
    <w:rsid w:val="002771A6"/>
    <w:rPr>
      <w:rFonts w:ascii="Wingdings" w:hAnsi="Wingdings" w:cs="Wingdings"/>
    </w:rPr>
  </w:style>
  <w:style w:type="character" w:customStyle="1" w:styleId="Carpredefinitoparagrafo3">
    <w:name w:val="Car. predefinito paragrafo3"/>
    <w:uiPriority w:val="99"/>
    <w:rsid w:val="002771A6"/>
    <w:rPr>
      <w:rFonts w:cs="Times New Roman"/>
    </w:rPr>
  </w:style>
  <w:style w:type="character" w:customStyle="1" w:styleId="WW8Num6z1">
    <w:name w:val="WW8Num6z1"/>
    <w:uiPriority w:val="99"/>
    <w:rsid w:val="002771A6"/>
    <w:rPr>
      <w:rFonts w:cs="Times New Roman"/>
      <w:b/>
      <w:bCs/>
    </w:rPr>
  </w:style>
  <w:style w:type="character" w:customStyle="1" w:styleId="WW8Num7z0">
    <w:name w:val="WW8Num7z0"/>
    <w:uiPriority w:val="99"/>
    <w:rsid w:val="002771A6"/>
    <w:rPr>
      <w:rFonts w:ascii="Symbol" w:hAnsi="Symbol" w:cs="Symbol"/>
      <w:sz w:val="18"/>
      <w:szCs w:val="18"/>
    </w:rPr>
  </w:style>
  <w:style w:type="character" w:customStyle="1" w:styleId="WW8Num9z0">
    <w:name w:val="WW8Num9z0"/>
    <w:uiPriority w:val="99"/>
    <w:rsid w:val="002771A6"/>
    <w:rPr>
      <w:rFonts w:ascii="Arial" w:hAnsi="Arial" w:cs="Arial"/>
    </w:rPr>
  </w:style>
  <w:style w:type="character" w:customStyle="1" w:styleId="WW8Num11z0">
    <w:name w:val="WW8Num11z0"/>
    <w:uiPriority w:val="99"/>
    <w:rsid w:val="002771A6"/>
    <w:rPr>
      <w:rFonts w:ascii="Times New Roman" w:hAnsi="Times New Roman" w:cs="Times New Roman"/>
    </w:rPr>
  </w:style>
  <w:style w:type="character" w:customStyle="1" w:styleId="WW8Num12z0">
    <w:name w:val="WW8Num12z0"/>
    <w:uiPriority w:val="99"/>
    <w:rsid w:val="002771A6"/>
    <w:rPr>
      <w:rFonts w:cs="Times New Roman"/>
      <w:b/>
      <w:bCs/>
    </w:rPr>
  </w:style>
  <w:style w:type="character" w:customStyle="1" w:styleId="WW8Num13z0">
    <w:name w:val="WW8Num13z0"/>
    <w:uiPriority w:val="99"/>
    <w:rsid w:val="002771A6"/>
    <w:rPr>
      <w:rFonts w:ascii="Courier New" w:hAnsi="Courier New" w:cs="Courier New"/>
    </w:rPr>
  </w:style>
  <w:style w:type="character" w:customStyle="1" w:styleId="WW8Num14z0">
    <w:name w:val="WW8Num14z0"/>
    <w:uiPriority w:val="99"/>
    <w:rsid w:val="002771A6"/>
    <w:rPr>
      <w:rFonts w:ascii="Symbol" w:hAnsi="Symbol" w:cs="Symbol"/>
    </w:rPr>
  </w:style>
  <w:style w:type="character" w:customStyle="1" w:styleId="WW8Num15z0">
    <w:name w:val="WW8Num15z0"/>
    <w:uiPriority w:val="99"/>
    <w:rsid w:val="002771A6"/>
    <w:rPr>
      <w:rFonts w:ascii="Times New Roman" w:hAnsi="Times New Roman" w:cs="Times New Roman"/>
    </w:rPr>
  </w:style>
  <w:style w:type="character" w:customStyle="1" w:styleId="WW8Num16z0">
    <w:name w:val="WW8Num16z0"/>
    <w:uiPriority w:val="99"/>
    <w:rsid w:val="002771A6"/>
    <w:rPr>
      <w:rFonts w:ascii="StarSymbol" w:hAnsi="StarSymbol" w:cs="StarSymbol"/>
      <w:b/>
      <w:bCs/>
    </w:rPr>
  </w:style>
  <w:style w:type="character" w:customStyle="1" w:styleId="WW8Num18z0">
    <w:name w:val="WW8Num18z0"/>
    <w:uiPriority w:val="99"/>
    <w:rsid w:val="002771A6"/>
    <w:rPr>
      <w:rFonts w:ascii="Symbol" w:hAnsi="Symbol" w:cs="Symbol"/>
    </w:rPr>
  </w:style>
  <w:style w:type="character" w:customStyle="1" w:styleId="WW8Num19z0">
    <w:name w:val="WW8Num19z0"/>
    <w:uiPriority w:val="99"/>
    <w:rsid w:val="002771A6"/>
    <w:rPr>
      <w:rFonts w:ascii="Symbol" w:hAnsi="Symbol" w:cs="Symbol"/>
    </w:rPr>
  </w:style>
  <w:style w:type="character" w:customStyle="1" w:styleId="WW8Num20z0">
    <w:name w:val="WW8Num20z0"/>
    <w:uiPriority w:val="99"/>
    <w:rsid w:val="002771A6"/>
    <w:rPr>
      <w:rFonts w:ascii="Times New Roman" w:hAnsi="Times New Roman" w:cs="Times New Roman"/>
    </w:rPr>
  </w:style>
  <w:style w:type="character" w:customStyle="1" w:styleId="WW8Num21z0">
    <w:name w:val="WW8Num21z0"/>
    <w:uiPriority w:val="99"/>
    <w:rsid w:val="002771A6"/>
    <w:rPr>
      <w:rFonts w:ascii="Times New Roman" w:hAnsi="Times New Roman" w:cs="Times New Roman"/>
    </w:rPr>
  </w:style>
  <w:style w:type="character" w:customStyle="1" w:styleId="WW8Num22z0">
    <w:name w:val="WW8Num22z0"/>
    <w:uiPriority w:val="99"/>
    <w:rsid w:val="002771A6"/>
    <w:rPr>
      <w:rFonts w:cs="Times New Roman"/>
      <w:b/>
      <w:bCs/>
    </w:rPr>
  </w:style>
  <w:style w:type="character" w:customStyle="1" w:styleId="WW8Num23z0">
    <w:name w:val="WW8Num23z0"/>
    <w:uiPriority w:val="99"/>
    <w:rsid w:val="002771A6"/>
    <w:rPr>
      <w:rFonts w:ascii="Courier New" w:hAnsi="Courier New" w:cs="Courier New"/>
    </w:rPr>
  </w:style>
  <w:style w:type="character" w:customStyle="1" w:styleId="WW8Num24z0">
    <w:name w:val="WW8Num24z0"/>
    <w:uiPriority w:val="99"/>
    <w:rsid w:val="002771A6"/>
    <w:rPr>
      <w:rFonts w:ascii="Times New Roman" w:hAnsi="Times New Roman" w:cs="Times New Roman"/>
    </w:rPr>
  </w:style>
  <w:style w:type="character" w:customStyle="1" w:styleId="WW8Num25z0">
    <w:name w:val="WW8Num25z0"/>
    <w:uiPriority w:val="99"/>
    <w:rsid w:val="002771A6"/>
    <w:rPr>
      <w:rFonts w:ascii="Times New (W1)" w:hAnsi="Times New (W1)" w:cs="Times New (W1)"/>
    </w:rPr>
  </w:style>
  <w:style w:type="character" w:customStyle="1" w:styleId="WW8Num26z0">
    <w:name w:val="WW8Num26z0"/>
    <w:uiPriority w:val="99"/>
    <w:rsid w:val="002771A6"/>
    <w:rPr>
      <w:rFonts w:ascii="Symbol" w:hAnsi="Symbol" w:cs="Symbol"/>
    </w:rPr>
  </w:style>
  <w:style w:type="character" w:customStyle="1" w:styleId="WW8Num26z1">
    <w:name w:val="WW8Num26z1"/>
    <w:uiPriority w:val="99"/>
    <w:rsid w:val="002771A6"/>
    <w:rPr>
      <w:rFonts w:ascii="Courier New" w:hAnsi="Courier New" w:cs="Courier New"/>
    </w:rPr>
  </w:style>
  <w:style w:type="character" w:customStyle="1" w:styleId="WW8Num27z0">
    <w:name w:val="WW8Num27z0"/>
    <w:uiPriority w:val="99"/>
    <w:rsid w:val="002771A6"/>
    <w:rPr>
      <w:rFonts w:ascii="Times New Roman" w:hAnsi="Times New Roman" w:cs="Times New Roman"/>
    </w:rPr>
  </w:style>
  <w:style w:type="character" w:customStyle="1" w:styleId="WW8Num27z1">
    <w:name w:val="WW8Num27z1"/>
    <w:uiPriority w:val="99"/>
    <w:rsid w:val="002771A6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2771A6"/>
    <w:rPr>
      <w:rFonts w:ascii="Wingdings" w:hAnsi="Wingdings" w:cs="Wingdings"/>
    </w:rPr>
  </w:style>
  <w:style w:type="character" w:customStyle="1" w:styleId="WW8Num28z0">
    <w:name w:val="WW8Num28z0"/>
    <w:uiPriority w:val="99"/>
    <w:rsid w:val="002771A6"/>
    <w:rPr>
      <w:rFonts w:cs="Times New Roman"/>
      <w:b/>
      <w:bCs/>
    </w:rPr>
  </w:style>
  <w:style w:type="character" w:customStyle="1" w:styleId="WW8Num28z1">
    <w:name w:val="WW8Num28z1"/>
    <w:uiPriority w:val="99"/>
    <w:rsid w:val="002771A6"/>
    <w:rPr>
      <w:rFonts w:ascii="Courier New" w:hAnsi="Courier New" w:cs="Courier New"/>
    </w:rPr>
  </w:style>
  <w:style w:type="character" w:customStyle="1" w:styleId="WW8Num28z2">
    <w:name w:val="WW8Num28z2"/>
    <w:uiPriority w:val="99"/>
    <w:rsid w:val="002771A6"/>
    <w:rPr>
      <w:rFonts w:ascii="Wingdings" w:hAnsi="Wingdings" w:cs="Wingdings"/>
    </w:rPr>
  </w:style>
  <w:style w:type="character" w:customStyle="1" w:styleId="WW8Num29z0">
    <w:name w:val="WW8Num29z0"/>
    <w:uiPriority w:val="99"/>
    <w:rsid w:val="002771A6"/>
    <w:rPr>
      <w:rFonts w:ascii="Symbol" w:hAnsi="Symbol" w:cs="Symbol"/>
    </w:rPr>
  </w:style>
  <w:style w:type="character" w:customStyle="1" w:styleId="WW8Num29z1">
    <w:name w:val="WW8Num29z1"/>
    <w:uiPriority w:val="99"/>
    <w:rsid w:val="002771A6"/>
    <w:rPr>
      <w:rFonts w:ascii="Courier New" w:hAnsi="Courier New" w:cs="Courier New"/>
    </w:rPr>
  </w:style>
  <w:style w:type="character" w:customStyle="1" w:styleId="WW8Num29z2">
    <w:name w:val="WW8Num29z2"/>
    <w:uiPriority w:val="99"/>
    <w:rsid w:val="002771A6"/>
    <w:rPr>
      <w:rFonts w:ascii="Wingdings" w:hAnsi="Wingdings" w:cs="Wingdings"/>
    </w:rPr>
  </w:style>
  <w:style w:type="character" w:customStyle="1" w:styleId="WW8Num30z0">
    <w:name w:val="WW8Num30z0"/>
    <w:uiPriority w:val="99"/>
    <w:rsid w:val="002771A6"/>
    <w:rPr>
      <w:rFonts w:ascii="Symbol" w:hAnsi="Symbol" w:cs="Symbol"/>
    </w:rPr>
  </w:style>
  <w:style w:type="character" w:customStyle="1" w:styleId="WW8Num30z1">
    <w:name w:val="WW8Num30z1"/>
    <w:uiPriority w:val="99"/>
    <w:rsid w:val="002771A6"/>
    <w:rPr>
      <w:rFonts w:ascii="Courier New" w:hAnsi="Courier New" w:cs="Courier New"/>
    </w:rPr>
  </w:style>
  <w:style w:type="character" w:customStyle="1" w:styleId="WW8Num30z2">
    <w:name w:val="WW8Num30z2"/>
    <w:uiPriority w:val="99"/>
    <w:rsid w:val="002771A6"/>
    <w:rPr>
      <w:rFonts w:ascii="Wingdings" w:hAnsi="Wingdings" w:cs="Wingdings"/>
    </w:rPr>
  </w:style>
  <w:style w:type="character" w:customStyle="1" w:styleId="Carpredefinitoparagrafo2">
    <w:name w:val="Car. predefinito paragrafo2"/>
    <w:uiPriority w:val="99"/>
    <w:rsid w:val="002771A6"/>
    <w:rPr>
      <w:rFonts w:cs="Times New Roman"/>
    </w:rPr>
  </w:style>
  <w:style w:type="character" w:customStyle="1" w:styleId="WW8Num13z2">
    <w:name w:val="WW8Num13z2"/>
    <w:uiPriority w:val="99"/>
    <w:rsid w:val="002771A6"/>
    <w:rPr>
      <w:rFonts w:ascii="Wingdings" w:hAnsi="Wingdings" w:cs="Wingdings"/>
    </w:rPr>
  </w:style>
  <w:style w:type="character" w:customStyle="1" w:styleId="WW8Num13z3">
    <w:name w:val="WW8Num13z3"/>
    <w:uiPriority w:val="99"/>
    <w:rsid w:val="002771A6"/>
    <w:rPr>
      <w:rFonts w:ascii="Symbol" w:hAnsi="Symbol" w:cs="Symbol"/>
    </w:rPr>
  </w:style>
  <w:style w:type="character" w:customStyle="1" w:styleId="WW8Num15z1">
    <w:name w:val="WW8Num15z1"/>
    <w:uiPriority w:val="99"/>
    <w:rsid w:val="002771A6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2771A6"/>
    <w:rPr>
      <w:rFonts w:ascii="Wingdings" w:hAnsi="Wingdings" w:cs="Wingdings"/>
    </w:rPr>
  </w:style>
  <w:style w:type="character" w:customStyle="1" w:styleId="WW8Num15z3">
    <w:name w:val="WW8Num15z3"/>
    <w:uiPriority w:val="99"/>
    <w:rsid w:val="002771A6"/>
    <w:rPr>
      <w:rFonts w:ascii="Symbol" w:hAnsi="Symbol" w:cs="Symbol"/>
    </w:rPr>
  </w:style>
  <w:style w:type="character" w:customStyle="1" w:styleId="WW8Num16z1">
    <w:name w:val="WW8Num16z1"/>
    <w:uiPriority w:val="99"/>
    <w:rsid w:val="002771A6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2771A6"/>
    <w:rPr>
      <w:rFonts w:ascii="Wingdings" w:hAnsi="Wingdings" w:cs="Wingdings"/>
    </w:rPr>
  </w:style>
  <w:style w:type="character" w:customStyle="1" w:styleId="WW8Num16z3">
    <w:name w:val="WW8Num16z3"/>
    <w:uiPriority w:val="99"/>
    <w:rsid w:val="002771A6"/>
    <w:rPr>
      <w:rFonts w:ascii="Symbol" w:hAnsi="Symbol" w:cs="Symbol"/>
    </w:rPr>
  </w:style>
  <w:style w:type="character" w:customStyle="1" w:styleId="WW8Num17z0">
    <w:name w:val="WW8Num17z0"/>
    <w:uiPriority w:val="99"/>
    <w:rsid w:val="002771A6"/>
    <w:rPr>
      <w:rFonts w:ascii="Symbol" w:hAnsi="Symbol" w:cs="Symbol"/>
    </w:rPr>
  </w:style>
  <w:style w:type="character" w:customStyle="1" w:styleId="WW8Num17z1">
    <w:name w:val="WW8Num17z1"/>
    <w:uiPriority w:val="99"/>
    <w:rsid w:val="002771A6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2771A6"/>
    <w:rPr>
      <w:rFonts w:ascii="Wingdings" w:hAnsi="Wingdings" w:cs="Wingdings"/>
    </w:rPr>
  </w:style>
  <w:style w:type="character" w:customStyle="1" w:styleId="WW8Num18z1">
    <w:name w:val="WW8Num18z1"/>
    <w:uiPriority w:val="99"/>
    <w:rsid w:val="002771A6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2771A6"/>
    <w:rPr>
      <w:rFonts w:ascii="Wingdings" w:hAnsi="Wingdings" w:cs="Wingdings"/>
    </w:rPr>
  </w:style>
  <w:style w:type="character" w:customStyle="1" w:styleId="WW8Num19z1">
    <w:name w:val="WW8Num19z1"/>
    <w:uiPriority w:val="99"/>
    <w:rsid w:val="002771A6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2771A6"/>
    <w:rPr>
      <w:rFonts w:ascii="Wingdings" w:hAnsi="Wingdings" w:cs="Wingdings"/>
    </w:rPr>
  </w:style>
  <w:style w:type="character" w:customStyle="1" w:styleId="WW8Num21z1">
    <w:name w:val="WW8Num21z1"/>
    <w:uiPriority w:val="99"/>
    <w:rsid w:val="002771A6"/>
    <w:rPr>
      <w:rFonts w:ascii="Arial (W1)" w:hAnsi="Arial (W1)" w:cs="Arial (W1)"/>
      <w:b/>
      <w:bCs/>
    </w:rPr>
  </w:style>
  <w:style w:type="character" w:customStyle="1" w:styleId="WW8Num21z2">
    <w:name w:val="WW8Num21z2"/>
    <w:uiPriority w:val="99"/>
    <w:rsid w:val="002771A6"/>
    <w:rPr>
      <w:rFonts w:ascii="Wingdings" w:hAnsi="Wingdings" w:cs="Wingdings"/>
    </w:rPr>
  </w:style>
  <w:style w:type="character" w:customStyle="1" w:styleId="WW8Num21z3">
    <w:name w:val="WW8Num21z3"/>
    <w:uiPriority w:val="99"/>
    <w:rsid w:val="002771A6"/>
    <w:rPr>
      <w:rFonts w:ascii="Symbol" w:hAnsi="Symbol" w:cs="Symbol"/>
    </w:rPr>
  </w:style>
  <w:style w:type="character" w:customStyle="1" w:styleId="WW8Num21z4">
    <w:name w:val="WW8Num21z4"/>
    <w:uiPriority w:val="99"/>
    <w:rsid w:val="002771A6"/>
    <w:rPr>
      <w:rFonts w:ascii="Courier New" w:hAnsi="Courier New" w:cs="Courier New"/>
    </w:rPr>
  </w:style>
  <w:style w:type="character" w:customStyle="1" w:styleId="WW8Num25z1">
    <w:name w:val="WW8Num25z1"/>
    <w:uiPriority w:val="99"/>
    <w:rsid w:val="002771A6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2771A6"/>
    <w:rPr>
      <w:rFonts w:ascii="Wingdings" w:hAnsi="Wingdings" w:cs="Wingdings"/>
    </w:rPr>
  </w:style>
  <w:style w:type="character" w:customStyle="1" w:styleId="WW8Num25z3">
    <w:name w:val="WW8Num25z3"/>
    <w:uiPriority w:val="99"/>
    <w:rsid w:val="002771A6"/>
    <w:rPr>
      <w:rFonts w:ascii="Symbol" w:hAnsi="Symbol" w:cs="Symbol"/>
    </w:rPr>
  </w:style>
  <w:style w:type="character" w:customStyle="1" w:styleId="WW8Num26z2">
    <w:name w:val="WW8Num26z2"/>
    <w:uiPriority w:val="99"/>
    <w:rsid w:val="002771A6"/>
    <w:rPr>
      <w:rFonts w:ascii="Wingdings" w:hAnsi="Wingdings" w:cs="Wingdings"/>
    </w:rPr>
  </w:style>
  <w:style w:type="character" w:customStyle="1" w:styleId="WW8Num27z3">
    <w:name w:val="WW8Num27z3"/>
    <w:uiPriority w:val="99"/>
    <w:rsid w:val="002771A6"/>
    <w:rPr>
      <w:rFonts w:ascii="Symbol" w:hAnsi="Symbol" w:cs="Symbol"/>
    </w:rPr>
  </w:style>
  <w:style w:type="character" w:customStyle="1" w:styleId="WW8Num31z0">
    <w:name w:val="WW8Num31z0"/>
    <w:uiPriority w:val="99"/>
    <w:rsid w:val="002771A6"/>
    <w:rPr>
      <w:rFonts w:cs="Times New Roman"/>
      <w:b/>
      <w:bCs/>
    </w:rPr>
  </w:style>
  <w:style w:type="character" w:customStyle="1" w:styleId="WW8Num32z0">
    <w:name w:val="WW8Num32z0"/>
    <w:uiPriority w:val="99"/>
    <w:rsid w:val="002771A6"/>
    <w:rPr>
      <w:rFonts w:ascii="Times New Roman" w:hAnsi="Times New Roman" w:cs="Times New Roman"/>
    </w:rPr>
  </w:style>
  <w:style w:type="character" w:customStyle="1" w:styleId="WW8Num32z1">
    <w:name w:val="WW8Num32z1"/>
    <w:uiPriority w:val="99"/>
    <w:rsid w:val="002771A6"/>
    <w:rPr>
      <w:rFonts w:ascii="Courier New" w:hAnsi="Courier New" w:cs="Courier New"/>
    </w:rPr>
  </w:style>
  <w:style w:type="character" w:customStyle="1" w:styleId="WW8Num32z2">
    <w:name w:val="WW8Num32z2"/>
    <w:uiPriority w:val="99"/>
    <w:rsid w:val="002771A6"/>
    <w:rPr>
      <w:rFonts w:ascii="Wingdings" w:hAnsi="Wingdings" w:cs="Wingdings"/>
    </w:rPr>
  </w:style>
  <w:style w:type="character" w:customStyle="1" w:styleId="WW8Num32z3">
    <w:name w:val="WW8Num32z3"/>
    <w:uiPriority w:val="99"/>
    <w:rsid w:val="002771A6"/>
    <w:rPr>
      <w:rFonts w:ascii="Symbol" w:hAnsi="Symbol" w:cs="Symbol"/>
    </w:rPr>
  </w:style>
  <w:style w:type="character" w:customStyle="1" w:styleId="WW8Num33z0">
    <w:name w:val="WW8Num33z0"/>
    <w:uiPriority w:val="99"/>
    <w:rsid w:val="002771A6"/>
    <w:rPr>
      <w:rFonts w:ascii="Symbol" w:hAnsi="Symbol" w:cs="Symbol"/>
    </w:rPr>
  </w:style>
  <w:style w:type="character" w:customStyle="1" w:styleId="WW8Num33z1">
    <w:name w:val="WW8Num33z1"/>
    <w:uiPriority w:val="99"/>
    <w:rsid w:val="002771A6"/>
    <w:rPr>
      <w:rFonts w:ascii="Courier New" w:hAnsi="Courier New" w:cs="Courier New"/>
    </w:rPr>
  </w:style>
  <w:style w:type="character" w:customStyle="1" w:styleId="WW8Num33z2">
    <w:name w:val="WW8Num33z2"/>
    <w:uiPriority w:val="99"/>
    <w:rsid w:val="002771A6"/>
    <w:rPr>
      <w:rFonts w:ascii="Wingdings" w:hAnsi="Wingdings" w:cs="Wingdings"/>
    </w:rPr>
  </w:style>
  <w:style w:type="character" w:customStyle="1" w:styleId="WW8Num34z0">
    <w:name w:val="WW8Num34z0"/>
    <w:uiPriority w:val="99"/>
    <w:rsid w:val="002771A6"/>
    <w:rPr>
      <w:rFonts w:ascii="Symbol" w:hAnsi="Symbol" w:cs="Symbol"/>
    </w:rPr>
  </w:style>
  <w:style w:type="character" w:customStyle="1" w:styleId="WW8Num34z1">
    <w:name w:val="WW8Num34z1"/>
    <w:uiPriority w:val="99"/>
    <w:rsid w:val="002771A6"/>
    <w:rPr>
      <w:rFonts w:cs="Times New Roman"/>
      <w:b/>
      <w:bCs/>
    </w:rPr>
  </w:style>
  <w:style w:type="character" w:customStyle="1" w:styleId="Carpredefinitoparagrafo1">
    <w:name w:val="Car. predefinito paragrafo1"/>
    <w:uiPriority w:val="99"/>
    <w:rsid w:val="002771A6"/>
    <w:rPr>
      <w:rFonts w:cs="Times New Roman"/>
    </w:rPr>
  </w:style>
  <w:style w:type="character" w:styleId="Numeropagina">
    <w:name w:val="page number"/>
    <w:basedOn w:val="Carpredefinitoparagrafo1"/>
    <w:uiPriority w:val="99"/>
    <w:rsid w:val="002771A6"/>
    <w:rPr>
      <w:rFonts w:cs="Times New Roman"/>
    </w:rPr>
  </w:style>
  <w:style w:type="character" w:styleId="Collegamentoipertestuale">
    <w:name w:val="Hyperlink"/>
    <w:basedOn w:val="Carpredefinitoparagrafo1"/>
    <w:uiPriority w:val="99"/>
    <w:rsid w:val="002771A6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1"/>
    <w:uiPriority w:val="99"/>
    <w:rsid w:val="002771A6"/>
    <w:rPr>
      <w:rFonts w:ascii="Arial" w:hAnsi="Arial" w:cs="Arial"/>
      <w:sz w:val="22"/>
      <w:szCs w:val="22"/>
    </w:rPr>
  </w:style>
  <w:style w:type="character" w:customStyle="1" w:styleId="TestofumettoCarattere">
    <w:name w:val="Testo fumetto Carattere"/>
    <w:basedOn w:val="Carpredefinitoparagrafo1"/>
    <w:uiPriority w:val="99"/>
    <w:rsid w:val="002771A6"/>
    <w:rPr>
      <w:rFonts w:ascii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1"/>
    <w:link w:val="Testonormale"/>
    <w:rsid w:val="002771A6"/>
    <w:rPr>
      <w:rFonts w:ascii="Courier New" w:hAnsi="Courier New" w:cs="Courier New"/>
    </w:rPr>
  </w:style>
  <w:style w:type="character" w:styleId="Enfasigrassetto">
    <w:name w:val="Strong"/>
    <w:basedOn w:val="Carpredefinitoparagrafo1"/>
    <w:uiPriority w:val="99"/>
    <w:qFormat/>
    <w:rsid w:val="002771A6"/>
    <w:rPr>
      <w:rFonts w:cs="Times New Roman"/>
      <w:b/>
      <w:bCs/>
    </w:rPr>
  </w:style>
  <w:style w:type="paragraph" w:customStyle="1" w:styleId="Intestazione3">
    <w:name w:val="Intestazione3"/>
    <w:basedOn w:val="Normale"/>
    <w:next w:val="Corpotesto"/>
    <w:uiPriority w:val="99"/>
    <w:rsid w:val="002771A6"/>
    <w:pPr>
      <w:keepNext/>
      <w:suppressAutoHyphens/>
      <w:spacing w:before="240" w:after="120"/>
    </w:pPr>
    <w:rPr>
      <w:rFonts w:ascii="Albany" w:eastAsia="Arial Unicode MS" w:hAnsi="Albany" w:cs="Albany"/>
      <w:sz w:val="28"/>
      <w:szCs w:val="28"/>
      <w:lang w:eastAsia="zh-CN"/>
    </w:rPr>
  </w:style>
  <w:style w:type="paragraph" w:styleId="Elenco">
    <w:name w:val="List"/>
    <w:basedOn w:val="Corpotesto"/>
    <w:uiPriority w:val="99"/>
    <w:rsid w:val="002771A6"/>
    <w:pPr>
      <w:suppressAutoHyphens/>
    </w:pPr>
    <w:rPr>
      <w:lang w:eastAsia="zh-CN"/>
    </w:rPr>
  </w:style>
  <w:style w:type="paragraph" w:styleId="Didascalia">
    <w:name w:val="caption"/>
    <w:basedOn w:val="Normale"/>
    <w:uiPriority w:val="99"/>
    <w:qFormat/>
    <w:rsid w:val="002771A6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Indice">
    <w:name w:val="Indice"/>
    <w:basedOn w:val="Normale"/>
    <w:uiPriority w:val="99"/>
    <w:rsid w:val="002771A6"/>
    <w:pPr>
      <w:suppressLineNumbers/>
      <w:suppressAutoHyphens/>
    </w:pPr>
    <w:rPr>
      <w:lang w:eastAsia="zh-CN"/>
    </w:rPr>
  </w:style>
  <w:style w:type="paragraph" w:customStyle="1" w:styleId="Intestazione2">
    <w:name w:val="Intestazione2"/>
    <w:basedOn w:val="Normale"/>
    <w:next w:val="Corpotesto"/>
    <w:uiPriority w:val="99"/>
    <w:rsid w:val="002771A6"/>
    <w:pPr>
      <w:keepNext/>
      <w:suppressAutoHyphens/>
      <w:spacing w:before="240" w:after="120"/>
    </w:pPr>
    <w:rPr>
      <w:rFonts w:ascii="Albany" w:eastAsia="Arial Unicode MS" w:hAnsi="Albany" w:cs="Albany"/>
      <w:sz w:val="28"/>
      <w:szCs w:val="28"/>
      <w:lang w:eastAsia="zh-CN"/>
    </w:rPr>
  </w:style>
  <w:style w:type="paragraph" w:customStyle="1" w:styleId="Intestazione1">
    <w:name w:val="Intestazione1"/>
    <w:basedOn w:val="Normale"/>
    <w:next w:val="Corpotesto"/>
    <w:uiPriority w:val="99"/>
    <w:rsid w:val="002771A6"/>
    <w:pPr>
      <w:keepNext/>
      <w:suppressAutoHyphens/>
      <w:spacing w:before="240" w:after="120"/>
    </w:pPr>
    <w:rPr>
      <w:rFonts w:ascii="Albany" w:eastAsia="Arial Unicode MS" w:hAnsi="Albany" w:cs="Albany"/>
      <w:sz w:val="28"/>
      <w:szCs w:val="28"/>
      <w:lang w:eastAsia="zh-CN"/>
    </w:rPr>
  </w:style>
  <w:style w:type="paragraph" w:styleId="Indirizzomittente">
    <w:name w:val="envelope return"/>
    <w:basedOn w:val="Normale"/>
    <w:uiPriority w:val="99"/>
    <w:rsid w:val="002771A6"/>
    <w:pPr>
      <w:keepLines/>
      <w:suppressAutoHyphens/>
      <w:ind w:right="4320"/>
    </w:pPr>
    <w:rPr>
      <w:rFonts w:ascii="Times New Roman" w:hAnsi="Times New Roman" w:cs="Times New Roman"/>
      <w:lang w:eastAsia="zh-CN"/>
    </w:rPr>
  </w:style>
  <w:style w:type="paragraph" w:styleId="Intestazione">
    <w:name w:val="header"/>
    <w:basedOn w:val="Normale"/>
    <w:link w:val="IntestazioneCarattere1"/>
    <w:uiPriority w:val="99"/>
    <w:rsid w:val="002771A6"/>
    <w:pPr>
      <w:tabs>
        <w:tab w:val="center" w:pos="4819"/>
        <w:tab w:val="right" w:pos="9638"/>
      </w:tabs>
      <w:suppressAutoHyphens/>
    </w:pPr>
    <w:rPr>
      <w:sz w:val="22"/>
      <w:szCs w:val="22"/>
      <w:lang w:eastAsia="zh-CN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locked/>
    <w:rsid w:val="002771A6"/>
    <w:rPr>
      <w:rFonts w:ascii="Arial" w:hAnsi="Arial" w:cs="Arial"/>
      <w:sz w:val="20"/>
      <w:szCs w:val="20"/>
      <w:lang w:eastAsia="zh-CN"/>
    </w:rPr>
  </w:style>
  <w:style w:type="paragraph" w:customStyle="1" w:styleId="Corpodeltesto22">
    <w:name w:val="Corpo del testo 22"/>
    <w:basedOn w:val="Normale"/>
    <w:uiPriority w:val="99"/>
    <w:rsid w:val="002771A6"/>
    <w:pPr>
      <w:suppressAutoHyphens/>
    </w:pPr>
    <w:rPr>
      <w:b/>
      <w:bCs/>
      <w:lang w:eastAsia="zh-CN"/>
    </w:rPr>
  </w:style>
  <w:style w:type="paragraph" w:styleId="Pidipagina">
    <w:name w:val="footer"/>
    <w:basedOn w:val="Normale"/>
    <w:link w:val="PidipaginaCarattere"/>
    <w:uiPriority w:val="99"/>
    <w:rsid w:val="002771A6"/>
    <w:pPr>
      <w:tabs>
        <w:tab w:val="center" w:pos="4819"/>
        <w:tab w:val="right" w:pos="9638"/>
      </w:tabs>
      <w:suppressAutoHyphens/>
    </w:pPr>
    <w:rPr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771A6"/>
    <w:rPr>
      <w:rFonts w:ascii="Arial" w:hAnsi="Arial" w:cs="Arial"/>
      <w:sz w:val="20"/>
      <w:szCs w:val="20"/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2771A6"/>
    <w:pPr>
      <w:tabs>
        <w:tab w:val="left" w:pos="142"/>
      </w:tabs>
      <w:suppressAutoHyphens/>
      <w:ind w:left="142" w:hanging="142"/>
      <w:jc w:val="both"/>
    </w:pPr>
    <w:rPr>
      <w:lang w:eastAsia="zh-CN"/>
    </w:rPr>
  </w:style>
  <w:style w:type="paragraph" w:customStyle="1" w:styleId="Corpodeltesto31">
    <w:name w:val="Corpo del testo 31"/>
    <w:basedOn w:val="Normale"/>
    <w:uiPriority w:val="99"/>
    <w:rsid w:val="002771A6"/>
    <w:pPr>
      <w:suppressAutoHyphens/>
      <w:jc w:val="both"/>
    </w:pPr>
    <w:rPr>
      <w:color w:val="FF0000"/>
      <w:lang w:eastAsia="zh-CN"/>
    </w:rPr>
  </w:style>
  <w:style w:type="paragraph" w:styleId="Rientrocorpodeltesto">
    <w:name w:val="Body Text Indent"/>
    <w:basedOn w:val="Normale"/>
    <w:link w:val="RientrocorpodeltestoCarattere"/>
    <w:uiPriority w:val="99"/>
    <w:rsid w:val="002771A6"/>
    <w:pPr>
      <w:suppressAutoHyphens/>
      <w:ind w:left="284" w:hanging="284"/>
      <w:jc w:val="both"/>
    </w:pPr>
    <w:rPr>
      <w:lang w:eastAsia="zh-C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2771A6"/>
    <w:rPr>
      <w:rFonts w:ascii="Arial" w:hAnsi="Arial" w:cs="Arial"/>
      <w:sz w:val="20"/>
      <w:szCs w:val="20"/>
      <w:lang w:eastAsia="zh-CN"/>
    </w:rPr>
  </w:style>
  <w:style w:type="paragraph" w:customStyle="1" w:styleId="Rientrocorpodeltesto31">
    <w:name w:val="Rientro corpo del testo 31"/>
    <w:basedOn w:val="Normale"/>
    <w:uiPriority w:val="99"/>
    <w:rsid w:val="002771A6"/>
    <w:pPr>
      <w:suppressAutoHyphens/>
      <w:ind w:left="-709"/>
      <w:jc w:val="both"/>
    </w:pPr>
    <w:rPr>
      <w:color w:val="FF0000"/>
      <w:lang w:eastAsia="zh-CN"/>
    </w:rPr>
  </w:style>
  <w:style w:type="paragraph" w:customStyle="1" w:styleId="Normale1">
    <w:name w:val="Normale1"/>
    <w:uiPriority w:val="99"/>
    <w:rsid w:val="002771A6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n-US" w:eastAsia="zh-CN"/>
    </w:rPr>
  </w:style>
  <w:style w:type="paragraph" w:customStyle="1" w:styleId="Testonormale1">
    <w:name w:val="Testo normale1"/>
    <w:basedOn w:val="Normale"/>
    <w:uiPriority w:val="99"/>
    <w:rsid w:val="002771A6"/>
    <w:pPr>
      <w:suppressAutoHyphens/>
      <w:jc w:val="both"/>
    </w:pPr>
    <w:rPr>
      <w:rFonts w:ascii="Courier New" w:hAnsi="Courier New" w:cs="Courier New"/>
      <w:lang w:eastAsia="zh-CN"/>
    </w:rPr>
  </w:style>
  <w:style w:type="paragraph" w:customStyle="1" w:styleId="Testodelblocco1">
    <w:name w:val="Testo del blocco1"/>
    <w:basedOn w:val="Normale"/>
    <w:uiPriority w:val="99"/>
    <w:rsid w:val="002771A6"/>
    <w:pPr>
      <w:suppressAutoHyphens/>
      <w:ind w:left="709" w:right="-285"/>
      <w:jc w:val="both"/>
    </w:pPr>
    <w:rPr>
      <w:sz w:val="24"/>
      <w:szCs w:val="24"/>
      <w:lang w:eastAsia="zh-CN"/>
    </w:rPr>
  </w:style>
  <w:style w:type="paragraph" w:customStyle="1" w:styleId="testo">
    <w:name w:val="testo"/>
    <w:basedOn w:val="Normale"/>
    <w:uiPriority w:val="99"/>
    <w:rsid w:val="002771A6"/>
    <w:pPr>
      <w:suppressAutoHyphens/>
      <w:overflowPunct w:val="0"/>
      <w:autoSpaceDE w:val="0"/>
      <w:spacing w:line="480" w:lineRule="atLeast"/>
      <w:ind w:right="-285"/>
      <w:jc w:val="both"/>
      <w:textAlignment w:val="baseline"/>
    </w:pPr>
    <w:rPr>
      <w:lang w:eastAsia="zh-CN"/>
    </w:rPr>
  </w:style>
  <w:style w:type="paragraph" w:customStyle="1" w:styleId="Rientrocorpodeltesto1">
    <w:name w:val="Rientro corpo del testo1"/>
    <w:basedOn w:val="Normale"/>
    <w:uiPriority w:val="99"/>
    <w:rsid w:val="002771A6"/>
    <w:pPr>
      <w:suppressAutoHyphens/>
      <w:ind w:left="426"/>
      <w:jc w:val="both"/>
    </w:pPr>
    <w:rPr>
      <w:rFonts w:ascii="Times New Roman" w:hAnsi="Times New Roman" w:cs="Times New Roman"/>
      <w:lang w:eastAsia="zh-CN"/>
    </w:rPr>
  </w:style>
  <w:style w:type="paragraph" w:styleId="NormaleWeb">
    <w:name w:val="Normal (Web)"/>
    <w:basedOn w:val="Normale"/>
    <w:rsid w:val="002771A6"/>
    <w:pPr>
      <w:suppressAutoHyphens/>
      <w:spacing w:before="100" w:after="100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provvr0">
    <w:name w:val="provv_r0"/>
    <w:basedOn w:val="Normale"/>
    <w:uiPriority w:val="99"/>
    <w:rsid w:val="002771A6"/>
    <w:pPr>
      <w:suppressAutoHyphens/>
      <w:spacing w:before="100" w:after="100"/>
      <w:jc w:val="both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1"/>
    <w:uiPriority w:val="99"/>
    <w:semiHidden/>
    <w:rsid w:val="002771A6"/>
    <w:pPr>
      <w:suppressAutoHyphens/>
    </w:pPr>
    <w:rPr>
      <w:rFonts w:ascii="Tahoma" w:hAnsi="Tahoma" w:cs="Tahoma"/>
      <w:sz w:val="16"/>
      <w:szCs w:val="16"/>
      <w:lang w:eastAsia="zh-CN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locked/>
    <w:rsid w:val="002771A6"/>
    <w:rPr>
      <w:rFonts w:ascii="Tahoma" w:hAnsi="Tahoma" w:cs="Tahoma"/>
      <w:sz w:val="16"/>
      <w:szCs w:val="16"/>
      <w:lang w:eastAsia="zh-CN"/>
    </w:rPr>
  </w:style>
  <w:style w:type="paragraph" w:customStyle="1" w:styleId="Corpodeltesto21">
    <w:name w:val="Corpo del testo 21"/>
    <w:basedOn w:val="Normale"/>
    <w:uiPriority w:val="99"/>
    <w:rsid w:val="002771A6"/>
    <w:pPr>
      <w:suppressAutoHyphens/>
      <w:jc w:val="both"/>
    </w:pPr>
    <w:rPr>
      <w:rFonts w:ascii="Courier New" w:hAnsi="Courier New" w:cs="Courier New"/>
      <w:lang w:eastAsia="zh-CN"/>
    </w:rPr>
  </w:style>
  <w:style w:type="paragraph" w:customStyle="1" w:styleId="destinatario">
    <w:name w:val="destinatario"/>
    <w:basedOn w:val="Normale"/>
    <w:uiPriority w:val="99"/>
    <w:rsid w:val="002771A6"/>
    <w:pPr>
      <w:widowControl w:val="0"/>
      <w:suppressAutoHyphens/>
      <w:spacing w:before="100" w:after="100"/>
    </w:pPr>
    <w:rPr>
      <w:rFonts w:ascii="Thorndale" w:eastAsia="Calibri" w:hAnsi="Thorndale" w:cs="Thorndale"/>
      <w:sz w:val="24"/>
      <w:szCs w:val="24"/>
      <w:lang w:eastAsia="zh-CN"/>
    </w:rPr>
  </w:style>
  <w:style w:type="paragraph" w:customStyle="1" w:styleId="Style1">
    <w:name w:val="Style 1"/>
    <w:basedOn w:val="Normale"/>
    <w:uiPriority w:val="99"/>
    <w:rsid w:val="002771A6"/>
    <w:pPr>
      <w:widowControl w:val="0"/>
      <w:suppressAutoHyphens/>
      <w:spacing w:line="360" w:lineRule="auto"/>
    </w:pPr>
    <w:rPr>
      <w:rFonts w:ascii="Times New Roman" w:hAnsi="Times New Roman" w:cs="Times New Roman"/>
      <w:color w:val="000000"/>
    </w:rPr>
  </w:style>
  <w:style w:type="paragraph" w:customStyle="1" w:styleId="Testonormale11">
    <w:name w:val="Testo normale11"/>
    <w:basedOn w:val="Normale"/>
    <w:uiPriority w:val="99"/>
    <w:rsid w:val="002771A6"/>
    <w:pPr>
      <w:suppressAutoHyphens/>
    </w:pPr>
    <w:rPr>
      <w:rFonts w:ascii="Courier New" w:hAnsi="Courier New" w:cs="Courier New"/>
      <w:lang w:eastAsia="zh-CN"/>
    </w:rPr>
  </w:style>
  <w:style w:type="paragraph" w:customStyle="1" w:styleId="Corpodeltesto32">
    <w:name w:val="Corpo del testo 32"/>
    <w:basedOn w:val="Normale"/>
    <w:uiPriority w:val="99"/>
    <w:rsid w:val="002771A6"/>
    <w:pPr>
      <w:widowControl w:val="0"/>
      <w:suppressAutoHyphens/>
      <w:spacing w:after="120"/>
    </w:pPr>
    <w:rPr>
      <w:rFonts w:eastAsia="Calibri" w:cs="Times New Roman"/>
      <w:sz w:val="16"/>
      <w:szCs w:val="16"/>
      <w:lang w:eastAsia="zh-CN"/>
    </w:rPr>
  </w:style>
  <w:style w:type="paragraph" w:customStyle="1" w:styleId="Contenutotabella">
    <w:name w:val="Contenuto tabella"/>
    <w:basedOn w:val="Corpotesto"/>
    <w:uiPriority w:val="99"/>
    <w:rsid w:val="002771A6"/>
    <w:pPr>
      <w:suppressLineNumbers/>
      <w:tabs>
        <w:tab w:val="right" w:pos="10205"/>
      </w:tabs>
      <w:suppressAutoHyphens/>
    </w:pPr>
    <w:rPr>
      <w:sz w:val="24"/>
      <w:szCs w:val="24"/>
      <w:lang w:eastAsia="zh-CN"/>
    </w:rPr>
  </w:style>
  <w:style w:type="paragraph" w:customStyle="1" w:styleId="Intestazionetabella">
    <w:name w:val="Intestazione tabella"/>
    <w:basedOn w:val="Contenutotabella"/>
    <w:uiPriority w:val="99"/>
    <w:rsid w:val="002771A6"/>
    <w:pPr>
      <w:tabs>
        <w:tab w:val="clear" w:pos="10205"/>
      </w:tabs>
      <w:jc w:val="center"/>
    </w:pPr>
    <w:rPr>
      <w:b/>
      <w:bCs/>
      <w:i/>
      <w:iCs/>
      <w:sz w:val="22"/>
      <w:szCs w:val="22"/>
    </w:rPr>
  </w:style>
  <w:style w:type="paragraph" w:customStyle="1" w:styleId="Contenutocornice">
    <w:name w:val="Contenuto cornice"/>
    <w:basedOn w:val="Corpotesto"/>
    <w:uiPriority w:val="99"/>
    <w:rsid w:val="002771A6"/>
    <w:pPr>
      <w:suppressAutoHyphens/>
    </w:pPr>
    <w:rPr>
      <w:lang w:eastAsia="zh-CN"/>
    </w:rPr>
  </w:style>
  <w:style w:type="paragraph" w:customStyle="1" w:styleId="Default">
    <w:name w:val="Default"/>
    <w:uiPriority w:val="99"/>
    <w:rsid w:val="002771A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Testodelblocco">
    <w:name w:val="Block Text"/>
    <w:basedOn w:val="Normale"/>
    <w:uiPriority w:val="99"/>
    <w:rsid w:val="002771A6"/>
    <w:pPr>
      <w:widowControl w:val="0"/>
      <w:tabs>
        <w:tab w:val="left" w:pos="0"/>
      </w:tabs>
      <w:ind w:left="709" w:right="-29"/>
      <w:jc w:val="both"/>
    </w:pPr>
    <w:rPr>
      <w:color w:val="0000FF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2771A6"/>
    <w:pPr>
      <w:suppressAutoHyphens/>
      <w:ind w:left="708"/>
    </w:pPr>
    <w:rPr>
      <w:lang w:eastAsia="zh-CN"/>
    </w:rPr>
  </w:style>
  <w:style w:type="paragraph" w:styleId="Testonormale">
    <w:name w:val="Plain Text"/>
    <w:basedOn w:val="Normale"/>
    <w:link w:val="TestonormaleCarattere"/>
    <w:locked/>
    <w:rsid w:val="00C0501B"/>
    <w:rPr>
      <w:rFonts w:ascii="Courier New" w:eastAsia="Calibri" w:hAnsi="Courier New" w:cs="Courier New"/>
      <w:sz w:val="22"/>
      <w:szCs w:val="22"/>
    </w:rPr>
  </w:style>
  <w:style w:type="character" w:customStyle="1" w:styleId="TestonormaleCarattere1">
    <w:name w:val="Testo normale Carattere1"/>
    <w:basedOn w:val="Carpredefinitoparagrafo"/>
    <w:uiPriority w:val="99"/>
    <w:semiHidden/>
    <w:rsid w:val="00C0501B"/>
    <w:rPr>
      <w:rFonts w:ascii="Consolas" w:eastAsia="Times New Roman" w:hAnsi="Consolas" w:cs="Arial"/>
      <w:sz w:val="21"/>
      <w:szCs w:val="21"/>
    </w:rPr>
  </w:style>
  <w:style w:type="paragraph" w:styleId="Sottotitolo">
    <w:name w:val="Subtitle"/>
    <w:basedOn w:val="Normale"/>
    <w:link w:val="SottotitoloCarattere"/>
    <w:qFormat/>
    <w:locked/>
    <w:rsid w:val="00C0501B"/>
    <w:pPr>
      <w:tabs>
        <w:tab w:val="left" w:pos="3495"/>
      </w:tabs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C0501B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settiegatti.com/info/norme/comunitarie/2004_0018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settiegatti.com/info/norme/statali/codiceprocedurapenal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Deolmi, Ermenegildo</cp:lastModifiedBy>
  <cp:revision>3</cp:revision>
  <cp:lastPrinted>2013-12-13T12:29:00Z</cp:lastPrinted>
  <dcterms:created xsi:type="dcterms:W3CDTF">2017-06-29T16:43:00Z</dcterms:created>
  <dcterms:modified xsi:type="dcterms:W3CDTF">2017-07-21T15:43:00Z</dcterms:modified>
</cp:coreProperties>
</file>